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6.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7.xml" ContentType="application/vnd.openxmlformats-officedocument.wordprocessingml.footer+xml"/>
  <Override PartName="/word/header2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6E2C50" w14:textId="77777777" w:rsidR="00F27067" w:rsidRPr="00A17BFF" w:rsidRDefault="00F27067" w:rsidP="00F27067">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vloge</w:t>
      </w:r>
    </w:p>
    <w:p w14:paraId="78E44EDA" w14:textId="20B21A2E" w:rsidR="00F27067" w:rsidRDefault="00F27067" w:rsidP="00F27067">
      <w:pPr>
        <w:spacing w:before="225" w:after="225" w:line="240" w:lineRule="auto"/>
        <w:jc w:val="both"/>
      </w:pPr>
      <w:r>
        <w:rPr>
          <w:rFonts w:ascii="Arial" w:hAnsi="Arial" w:cs="Arial"/>
          <w:color w:val="000000"/>
          <w:sz w:val="18"/>
          <w:szCs w:val="18"/>
        </w:rPr>
        <w:t>Dokumentacijo za sestavo vloge sestavljajo spodaj našteti dokumenti, ki morajo po vsebini in obliki ustrezati obrazcem in drugim navodilom iz razpisne dokumentacije, torej mora biti vloga izdelana v skladu z zahtevami javnega partnerja, podpisana in žigosana, kjer je to označeno.</w:t>
      </w:r>
    </w:p>
    <w:p w14:paraId="69B2042B" w14:textId="69B217D2" w:rsidR="00F27067" w:rsidRPr="007803F0" w:rsidRDefault="00F27067" w:rsidP="00F27067">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vlagatelj posameznega zahtevanega dokumenta ne predloži (oziroma ga ne predloži na poziv javnega partnerja, če je takšen poziv mogoč na podlagi določil ZJN-3), ali pa bo predloženi dokument v nasprotju z zahtevami razpisne dokumentacije, bo javni partner tako vlogo zavrnil kot nedopustno.</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7"/>
        <w:gridCol w:w="4836"/>
        <w:gridCol w:w="3443"/>
      </w:tblGrid>
      <w:tr w:rsidR="00F27067" w:rsidRPr="00C357D6" w14:paraId="6A1EDCD9" w14:textId="77777777" w:rsidTr="00370635">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D56DE7A" w14:textId="77777777" w:rsidR="00F27067" w:rsidRPr="00C357D6" w:rsidRDefault="00F27067" w:rsidP="00370635">
            <w:pPr>
              <w:jc w:val="center"/>
              <w:rPr>
                <w:rFonts w:ascii="Arial" w:hAnsi="Arial" w:cs="Arial"/>
                <w:sz w:val="18"/>
                <w:szCs w:val="18"/>
              </w:rPr>
            </w:pPr>
            <w:r w:rsidRPr="00C357D6">
              <w:rPr>
                <w:rFonts w:ascii="Arial" w:hAnsi="Arial" w:cs="Arial"/>
                <w:b/>
                <w:bCs/>
                <w:color w:val="000000"/>
                <w:position w:val="-3"/>
                <w:sz w:val="18"/>
                <w:szCs w:val="18"/>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8A1EE00" w14:textId="77777777" w:rsidR="00F27067" w:rsidRPr="00C357D6" w:rsidRDefault="00F27067" w:rsidP="00370635">
            <w:pPr>
              <w:jc w:val="center"/>
              <w:rPr>
                <w:rFonts w:ascii="Arial" w:hAnsi="Arial" w:cs="Arial"/>
                <w:sz w:val="18"/>
                <w:szCs w:val="18"/>
              </w:rPr>
            </w:pPr>
            <w:r w:rsidRPr="00C357D6">
              <w:rPr>
                <w:rFonts w:ascii="Arial" w:hAnsi="Arial" w:cs="Arial"/>
                <w:b/>
                <w:bCs/>
                <w:color w:val="000000"/>
                <w:position w:val="-3"/>
                <w:sz w:val="18"/>
                <w:szCs w:val="18"/>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7343D42" w14:textId="77777777" w:rsidR="00F27067" w:rsidRPr="00C357D6" w:rsidRDefault="00F27067" w:rsidP="00370635">
            <w:pPr>
              <w:jc w:val="center"/>
              <w:rPr>
                <w:rFonts w:ascii="Arial" w:hAnsi="Arial" w:cs="Arial"/>
                <w:sz w:val="18"/>
                <w:szCs w:val="18"/>
              </w:rPr>
            </w:pPr>
            <w:r w:rsidRPr="00C357D6">
              <w:rPr>
                <w:rFonts w:ascii="Arial" w:hAnsi="Arial" w:cs="Arial"/>
                <w:b/>
                <w:bCs/>
                <w:color w:val="000000"/>
                <w:position w:val="-3"/>
                <w:sz w:val="18"/>
                <w:szCs w:val="18"/>
                <w:shd w:val="clear" w:color="auto" w:fill="AAAAAA"/>
              </w:rPr>
              <w:t>Opombe</w:t>
            </w:r>
          </w:p>
        </w:tc>
      </w:tr>
      <w:tr w:rsidR="00F27067" w:rsidRPr="00C357D6" w14:paraId="23693DCF" w14:textId="77777777" w:rsidTr="0037063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B62CC" w14:textId="77777777" w:rsidR="00F27067" w:rsidRPr="00C357D6" w:rsidRDefault="00F27067" w:rsidP="00370635">
            <w:pPr>
              <w:rPr>
                <w:rFonts w:ascii="Arial" w:hAnsi="Arial" w:cs="Arial"/>
                <w:sz w:val="18"/>
                <w:szCs w:val="18"/>
              </w:rPr>
            </w:pPr>
            <w:r w:rsidRPr="00C357D6">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DA1083" w14:textId="77777777" w:rsidR="00F27067" w:rsidRPr="00C357D6" w:rsidRDefault="00F27067" w:rsidP="00370635">
            <w:pPr>
              <w:jc w:val="both"/>
              <w:rPr>
                <w:rFonts w:ascii="Arial" w:hAnsi="Arial" w:cs="Arial"/>
                <w:sz w:val="18"/>
                <w:szCs w:val="18"/>
              </w:rPr>
            </w:pPr>
            <w:r w:rsidRPr="00C357D6">
              <w:rPr>
                <w:rFonts w:ascii="Arial" w:hAnsi="Arial" w:cs="Arial"/>
                <w:color w:val="000000"/>
                <w:position w:val="-2"/>
                <w:sz w:val="18"/>
                <w:szCs w:val="18"/>
              </w:rPr>
              <w:t>Vloga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85AB6" w14:textId="77777777" w:rsidR="00F27067" w:rsidRDefault="00F27067" w:rsidP="00370635">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B7CF254" w14:textId="77777777" w:rsidR="00F27067" w:rsidRPr="00C357D6" w:rsidRDefault="00F27067" w:rsidP="00370635">
            <w:pPr>
              <w:rPr>
                <w:rFonts w:ascii="Arial" w:hAnsi="Arial" w:cs="Arial"/>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se</w:t>
            </w:r>
            <w:r w:rsidRPr="00D45137">
              <w:rPr>
                <w:rFonts w:ascii="Arial" w:hAnsi="Arial" w:cs="Arial"/>
                <w:color w:val="000000"/>
                <w:position w:val="-2"/>
                <w:sz w:val="18"/>
                <w:szCs w:val="18"/>
                <w:u w:val="single"/>
              </w:rPr>
              <w:t xml:space="preserve"> naloži v aplikacijo e-Oddaja v razdelek »Drugi dokumenti«.</w:t>
            </w:r>
          </w:p>
        </w:tc>
      </w:tr>
      <w:tr w:rsidR="00F27067" w:rsidRPr="00C357D6" w14:paraId="48EABBC4" w14:textId="77777777" w:rsidTr="0037063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74F802" w14:textId="77777777" w:rsidR="00F27067" w:rsidRPr="00C357D6" w:rsidRDefault="00F27067" w:rsidP="00370635">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5B14FA" w14:textId="77777777" w:rsidR="00F27067" w:rsidRPr="00C357D6" w:rsidRDefault="00F27067" w:rsidP="00370635">
            <w:pPr>
              <w:jc w:val="both"/>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40BA20" w14:textId="77777777" w:rsidR="00F27067" w:rsidRDefault="00F27067" w:rsidP="00370635">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030C6E5B" w14:textId="77777777" w:rsidR="00F27067" w:rsidRDefault="00F27067" w:rsidP="00370635">
            <w:pPr>
              <w:rPr>
                <w:rFonts w:ascii="Arial" w:hAnsi="Arial" w:cs="Arial"/>
                <w:color w:val="000000"/>
                <w:position w:val="-2"/>
                <w:sz w:val="18"/>
                <w:szCs w:val="18"/>
                <w:u w:val="single"/>
              </w:rPr>
            </w:pPr>
            <w:r w:rsidRPr="00D45137">
              <w:rPr>
                <w:rFonts w:ascii="Arial" w:hAnsi="Arial" w:cs="Arial"/>
                <w:color w:val="000000"/>
                <w:position w:val="-2"/>
                <w:sz w:val="18"/>
                <w:szCs w:val="18"/>
                <w:u w:val="single"/>
              </w:rPr>
              <w:t xml:space="preserve">ESPD </w:t>
            </w:r>
            <w:r>
              <w:rPr>
                <w:rFonts w:ascii="Arial" w:hAnsi="Arial" w:cs="Arial"/>
                <w:color w:val="000000"/>
                <w:position w:val="-2"/>
                <w:sz w:val="18"/>
                <w:szCs w:val="18"/>
                <w:u w:val="single"/>
              </w:rPr>
              <w:t>se</w:t>
            </w:r>
            <w:r w:rsidRPr="00D45137">
              <w:rPr>
                <w:rFonts w:ascii="Arial" w:hAnsi="Arial" w:cs="Arial"/>
                <w:color w:val="000000"/>
                <w:position w:val="-2"/>
                <w:sz w:val="18"/>
                <w:szCs w:val="18"/>
                <w:u w:val="single"/>
              </w:rPr>
              <w:t xml:space="preserve"> naloži aplikacijo e-Oddaja v razdelek »ESPD«.</w:t>
            </w:r>
          </w:p>
          <w:p w14:paraId="0246603D" w14:textId="77777777" w:rsidR="00C303B7" w:rsidRDefault="00C303B7" w:rsidP="00370635">
            <w:pPr>
              <w:rPr>
                <w:rFonts w:ascii="Arial" w:hAnsi="Arial" w:cs="Arial"/>
                <w:color w:val="000000"/>
                <w:position w:val="-2"/>
                <w:sz w:val="18"/>
                <w:szCs w:val="18"/>
                <w:u w:val="single"/>
              </w:rPr>
            </w:pPr>
          </w:p>
          <w:p w14:paraId="1031287B" w14:textId="1A2DD131" w:rsidR="00C303B7" w:rsidRPr="00C357D6" w:rsidRDefault="00C303B7" w:rsidP="00C303B7">
            <w:pPr>
              <w:jc w:val="both"/>
              <w:rPr>
                <w:rFonts w:ascii="Arial" w:hAnsi="Arial" w:cs="Arial"/>
                <w:color w:val="000000"/>
                <w:position w:val="-2"/>
                <w:sz w:val="18"/>
                <w:szCs w:val="18"/>
              </w:rPr>
            </w:pPr>
            <w:r>
              <w:rPr>
                <w:rFonts w:ascii="Arial" w:hAnsi="Arial" w:cs="Arial"/>
                <w:color w:val="000000"/>
                <w:position w:val="-2"/>
                <w:sz w:val="18"/>
                <w:szCs w:val="18"/>
                <w:u w:val="single"/>
              </w:rPr>
              <w:t>ESPD obrazec se predloži tudi za vse partnerje in podizvajalce (v kolikor nastopajo v vlogi).</w:t>
            </w:r>
          </w:p>
        </w:tc>
      </w:tr>
      <w:tr w:rsidR="00F27067" w:rsidRPr="00C357D6" w14:paraId="3A4F03FA" w14:textId="77777777" w:rsidTr="0037063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323A2C" w14:textId="77777777" w:rsidR="00F27067" w:rsidRPr="00C357D6" w:rsidRDefault="00F27067" w:rsidP="00370635">
            <w:pPr>
              <w:rPr>
                <w:rFonts w:ascii="Arial" w:hAnsi="Arial" w:cs="Arial"/>
                <w:sz w:val="18"/>
                <w:szCs w:val="18"/>
              </w:rPr>
            </w:pPr>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EEA05F" w14:textId="77777777" w:rsidR="00F27067" w:rsidRPr="00C357D6" w:rsidRDefault="00F27067" w:rsidP="00370635">
            <w:pPr>
              <w:jc w:val="both"/>
              <w:rPr>
                <w:rFonts w:ascii="Arial" w:hAnsi="Arial" w:cs="Arial"/>
                <w:sz w:val="18"/>
                <w:szCs w:val="18"/>
              </w:rPr>
            </w:pPr>
            <w:r w:rsidRPr="00C357D6">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B360D" w14:textId="77777777" w:rsidR="00F27067" w:rsidRDefault="00F27067" w:rsidP="00370635">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59A56CE2" w14:textId="77777777" w:rsidR="00F27067" w:rsidRPr="00C357D6" w:rsidRDefault="00F27067" w:rsidP="00370635">
            <w:pPr>
              <w:spacing w:before="135" w:after="135"/>
              <w:jc w:val="both"/>
              <w:textAlignment w:val="center"/>
              <w:rPr>
                <w:rFonts w:ascii="Arial" w:hAnsi="Arial" w:cs="Arial"/>
                <w:sz w:val="18"/>
                <w:szCs w:val="18"/>
              </w:rPr>
            </w:pPr>
            <w:r w:rsidRPr="00D45137">
              <w:rPr>
                <w:rFonts w:ascii="Arial" w:hAnsi="Arial" w:cs="Arial"/>
                <w:color w:val="000000"/>
                <w:position w:val="-2"/>
                <w:sz w:val="18"/>
                <w:szCs w:val="18"/>
                <w:u w:val="single"/>
              </w:rPr>
              <w:t xml:space="preserve">Krovno izjavo </w:t>
            </w:r>
            <w:r>
              <w:rPr>
                <w:rFonts w:ascii="Arial" w:hAnsi="Arial" w:cs="Arial"/>
                <w:color w:val="000000"/>
                <w:position w:val="-2"/>
                <w:sz w:val="18"/>
                <w:szCs w:val="18"/>
                <w:u w:val="single"/>
              </w:rPr>
              <w:t>se</w:t>
            </w:r>
            <w:r w:rsidRPr="00D45137">
              <w:rPr>
                <w:rFonts w:ascii="Arial" w:hAnsi="Arial" w:cs="Arial"/>
                <w:color w:val="000000"/>
                <w:position w:val="-2"/>
                <w:sz w:val="18"/>
                <w:szCs w:val="18"/>
                <w:u w:val="single"/>
              </w:rPr>
              <w:t xml:space="preserve"> naloži v aplikacijo e-Oddaja v razdelek »Drugi dokumenti«.</w:t>
            </w:r>
          </w:p>
        </w:tc>
      </w:tr>
      <w:tr w:rsidR="00F27067" w:rsidRPr="00C357D6" w14:paraId="6F8A3388" w14:textId="77777777" w:rsidTr="0037063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896215" w14:textId="5E802B55" w:rsidR="00F27067" w:rsidRPr="00C357D6" w:rsidRDefault="00EF5B92" w:rsidP="00370635">
            <w:pPr>
              <w:rPr>
                <w:rFonts w:ascii="Arial" w:hAnsi="Arial" w:cs="Arial"/>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47342" w14:textId="190AE872" w:rsidR="00F27067" w:rsidRPr="00C357D6" w:rsidRDefault="00EF5B92" w:rsidP="00370635">
            <w:pPr>
              <w:jc w:val="both"/>
              <w:rPr>
                <w:rFonts w:ascii="Arial" w:hAnsi="Arial" w:cs="Arial"/>
                <w:sz w:val="18"/>
                <w:szCs w:val="18"/>
              </w:rPr>
            </w:pPr>
            <w:r w:rsidRPr="004E2BDC">
              <w:rPr>
                <w:rFonts w:ascii="Arial" w:hAnsi="Arial" w:cs="Arial"/>
                <w:color w:val="000000"/>
                <w:position w:val="-2"/>
                <w:sz w:val="18"/>
                <w:szCs w:val="18"/>
              </w:rPr>
              <w:t>Seznam referenc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66439" w14:textId="77777777" w:rsidR="00F27067" w:rsidRDefault="00F27067" w:rsidP="00370635">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5A7FAFDA" w14:textId="77777777" w:rsidR="00F27067" w:rsidRPr="00C357D6" w:rsidRDefault="00F27067" w:rsidP="00370635">
            <w:pPr>
              <w:spacing w:before="135" w:after="135"/>
              <w:jc w:val="both"/>
              <w:textAlignment w:val="center"/>
              <w:rPr>
                <w:rFonts w:ascii="Arial" w:hAnsi="Arial" w:cs="Arial"/>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se</w:t>
            </w:r>
            <w:r w:rsidRPr="00D45137">
              <w:rPr>
                <w:rFonts w:ascii="Arial" w:hAnsi="Arial" w:cs="Arial"/>
                <w:color w:val="000000"/>
                <w:position w:val="-2"/>
                <w:sz w:val="18"/>
                <w:szCs w:val="18"/>
                <w:u w:val="single"/>
              </w:rPr>
              <w:t xml:space="preserve"> naloži v aplikacijo e-Oddaja v razdelek »Drugi dokumenti«.</w:t>
            </w:r>
          </w:p>
        </w:tc>
      </w:tr>
      <w:tr w:rsidR="00F27067" w:rsidRPr="00C357D6" w14:paraId="76DF0C33" w14:textId="77777777" w:rsidTr="0037063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E7D37B" w14:textId="277A611F" w:rsidR="00F27067" w:rsidRPr="00C357D6" w:rsidRDefault="00EF5B92" w:rsidP="00370635">
            <w:pPr>
              <w:rPr>
                <w:rFonts w:ascii="Arial" w:hAnsi="Arial" w:cs="Arial"/>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A8DEE4" w14:textId="77777777" w:rsidR="00F27067" w:rsidRPr="00C357D6" w:rsidRDefault="00F27067" w:rsidP="00370635">
            <w:pPr>
              <w:jc w:val="both"/>
              <w:rPr>
                <w:rFonts w:ascii="Arial" w:hAnsi="Arial" w:cs="Arial"/>
                <w:sz w:val="18"/>
                <w:szCs w:val="18"/>
              </w:rPr>
            </w:pPr>
            <w:r w:rsidRPr="00C357D6">
              <w:rPr>
                <w:rFonts w:ascii="Arial" w:hAnsi="Arial" w:cs="Arial"/>
                <w:color w:val="000000"/>
                <w:position w:val="-2"/>
                <w:sz w:val="18"/>
                <w:szCs w:val="18"/>
              </w:rPr>
              <w:t>Potrdilo o dobro opravljenem delu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BD420D" w14:textId="77777777" w:rsidR="00614935" w:rsidRDefault="00614935" w:rsidP="00614935">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0C38B75C" w14:textId="2D9BC005" w:rsidR="00F27067" w:rsidRPr="00C357D6" w:rsidRDefault="00614935" w:rsidP="00614935">
            <w:pPr>
              <w:spacing w:before="135" w:after="135"/>
              <w:jc w:val="both"/>
              <w:textAlignment w:val="center"/>
              <w:rPr>
                <w:rFonts w:ascii="Arial" w:hAnsi="Arial" w:cs="Arial"/>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se</w:t>
            </w:r>
            <w:r w:rsidRPr="00D45137">
              <w:rPr>
                <w:rFonts w:ascii="Arial" w:hAnsi="Arial" w:cs="Arial"/>
                <w:color w:val="000000"/>
                <w:position w:val="-2"/>
                <w:sz w:val="18"/>
                <w:szCs w:val="18"/>
                <w:u w:val="single"/>
              </w:rPr>
              <w:t xml:space="preserve"> naloži v aplikacijo e-Oddaja v razdelek »Drugi dokumenti«.</w:t>
            </w:r>
          </w:p>
        </w:tc>
      </w:tr>
      <w:tr w:rsidR="00F27067" w:rsidRPr="00C357D6" w14:paraId="16063C70" w14:textId="77777777" w:rsidTr="0037063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739D36" w14:textId="58C3114E" w:rsidR="00F27067" w:rsidRDefault="00EF5B92" w:rsidP="00370635">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2F49C" w14:textId="77777777" w:rsidR="00F27067" w:rsidRPr="00C357D6" w:rsidRDefault="00F27067" w:rsidP="00370635">
            <w:pPr>
              <w:jc w:val="both"/>
              <w:rPr>
                <w:rFonts w:ascii="Arial" w:hAnsi="Arial" w:cs="Arial"/>
                <w:color w:val="000000"/>
                <w:position w:val="-2"/>
                <w:sz w:val="18"/>
                <w:szCs w:val="18"/>
              </w:rPr>
            </w:pPr>
            <w:r w:rsidRPr="00C357D6">
              <w:rPr>
                <w:rFonts w:ascii="Arial" w:hAnsi="Arial" w:cs="Arial"/>
                <w:color w:val="000000"/>
                <w:position w:val="-2"/>
                <w:sz w:val="18"/>
                <w:szCs w:val="18"/>
              </w:rPr>
              <w:t xml:space="preserve">Menična izjava za resnost vloge in </w:t>
            </w:r>
            <w:r>
              <w:rPr>
                <w:rFonts w:ascii="Arial" w:hAnsi="Arial" w:cs="Arial"/>
                <w:color w:val="000000"/>
                <w:position w:val="-2"/>
                <w:sz w:val="18"/>
                <w:szCs w:val="18"/>
              </w:rPr>
              <w:t xml:space="preserve">bianco </w:t>
            </w:r>
            <w:r w:rsidRPr="00C357D6">
              <w:rPr>
                <w:rFonts w:ascii="Arial" w:hAnsi="Arial" w:cs="Arial"/>
                <w:color w:val="000000"/>
                <w:position w:val="-2"/>
                <w:sz w:val="18"/>
                <w:szCs w:val="18"/>
              </w:rPr>
              <w:t>menica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4EF643" w14:textId="3467F990" w:rsidR="00F27067" w:rsidRDefault="00F27067" w:rsidP="00370635">
            <w:pPr>
              <w:spacing w:before="135" w:after="135"/>
              <w:jc w:val="both"/>
              <w:textAlignment w:val="center"/>
              <w:rPr>
                <w:rFonts w:ascii="Arial" w:hAnsi="Arial" w:cs="Arial"/>
                <w:color w:val="000000"/>
                <w:position w:val="-2"/>
                <w:sz w:val="18"/>
                <w:szCs w:val="18"/>
              </w:rPr>
            </w:pPr>
            <w:r w:rsidRPr="00C357D6">
              <w:rPr>
                <w:rFonts w:ascii="Arial" w:hAnsi="Arial" w:cs="Arial"/>
                <w:color w:val="000000"/>
                <w:position w:val="-2"/>
                <w:sz w:val="18"/>
                <w:szCs w:val="18"/>
              </w:rPr>
              <w:t>Izpolnjen</w:t>
            </w:r>
            <w:r>
              <w:rPr>
                <w:rFonts w:ascii="Arial" w:hAnsi="Arial" w:cs="Arial"/>
                <w:color w:val="000000"/>
                <w:position w:val="-2"/>
                <w:sz w:val="18"/>
                <w:szCs w:val="18"/>
              </w:rPr>
              <w:t>a</w:t>
            </w:r>
            <w:r w:rsidRPr="00C357D6">
              <w:rPr>
                <w:rFonts w:ascii="Arial" w:hAnsi="Arial" w:cs="Arial"/>
                <w:color w:val="000000"/>
                <w:position w:val="-2"/>
                <w:sz w:val="18"/>
                <w:szCs w:val="18"/>
              </w:rPr>
              <w:t>, podpisan</w:t>
            </w:r>
            <w:r>
              <w:rPr>
                <w:rFonts w:ascii="Arial" w:hAnsi="Arial" w:cs="Arial"/>
                <w:color w:val="000000"/>
                <w:position w:val="-2"/>
                <w:sz w:val="18"/>
                <w:szCs w:val="18"/>
              </w:rPr>
              <w:t>a</w:t>
            </w:r>
            <w:r w:rsidRPr="00C357D6">
              <w:rPr>
                <w:rFonts w:ascii="Arial" w:hAnsi="Arial" w:cs="Arial"/>
                <w:color w:val="000000"/>
                <w:position w:val="-2"/>
                <w:sz w:val="18"/>
                <w:szCs w:val="18"/>
              </w:rPr>
              <w:t xml:space="preserve"> in žigosan</w:t>
            </w:r>
            <w:r>
              <w:rPr>
                <w:rFonts w:ascii="Arial" w:hAnsi="Arial" w:cs="Arial"/>
                <w:color w:val="000000"/>
                <w:position w:val="-2"/>
                <w:sz w:val="18"/>
                <w:szCs w:val="18"/>
              </w:rPr>
              <w:t>a</w:t>
            </w:r>
            <w:r w:rsidR="00EF5B92">
              <w:rPr>
                <w:rFonts w:ascii="Arial" w:hAnsi="Arial" w:cs="Arial"/>
                <w:color w:val="000000"/>
                <w:position w:val="-2"/>
                <w:sz w:val="18"/>
                <w:szCs w:val="18"/>
              </w:rPr>
              <w:t xml:space="preserve"> izjava</w:t>
            </w:r>
            <w:r w:rsidRPr="00C357D6">
              <w:rPr>
                <w:rFonts w:ascii="Arial" w:hAnsi="Arial" w:cs="Arial"/>
                <w:color w:val="000000"/>
                <w:position w:val="-2"/>
                <w:sz w:val="18"/>
                <w:szCs w:val="18"/>
              </w:rPr>
              <w:t xml:space="preserve">. </w:t>
            </w:r>
          </w:p>
          <w:p w14:paraId="694A5043" w14:textId="77777777" w:rsidR="00F27067" w:rsidRDefault="00F27067" w:rsidP="00370635">
            <w:pPr>
              <w:spacing w:before="135" w:after="135"/>
              <w:jc w:val="both"/>
              <w:textAlignment w:val="center"/>
              <w:rPr>
                <w:rFonts w:ascii="Arial" w:hAnsi="Arial" w:cs="Arial"/>
                <w:color w:val="000000"/>
                <w:position w:val="-2"/>
                <w:sz w:val="18"/>
                <w:szCs w:val="18"/>
              </w:rPr>
            </w:pPr>
            <w:r w:rsidRPr="00C357D6">
              <w:rPr>
                <w:rFonts w:ascii="Arial" w:hAnsi="Arial" w:cs="Arial"/>
                <w:color w:val="000000"/>
                <w:position w:val="-2"/>
                <w:sz w:val="18"/>
                <w:szCs w:val="18"/>
              </w:rPr>
              <w:t xml:space="preserve">Priložena </w:t>
            </w:r>
            <w:r w:rsidRPr="000D15D9">
              <w:rPr>
                <w:rFonts w:ascii="Arial" w:hAnsi="Arial" w:cs="Arial"/>
                <w:color w:val="000000"/>
                <w:position w:val="-2"/>
                <w:sz w:val="18"/>
                <w:szCs w:val="18"/>
                <w:u w:val="single"/>
              </w:rPr>
              <w:t>bianco menica, podpisana in žigosana</w:t>
            </w:r>
            <w:r w:rsidRPr="00C357D6">
              <w:rPr>
                <w:rFonts w:ascii="Arial" w:hAnsi="Arial" w:cs="Arial"/>
                <w:color w:val="000000"/>
                <w:position w:val="-2"/>
                <w:sz w:val="18"/>
                <w:szCs w:val="18"/>
              </w:rPr>
              <w:t>.</w:t>
            </w:r>
          </w:p>
          <w:p w14:paraId="62F61811" w14:textId="6456254F" w:rsidR="00F27067" w:rsidRPr="007D1659" w:rsidRDefault="00F27067" w:rsidP="00370635">
            <w:pPr>
              <w:spacing w:before="135" w:after="135"/>
              <w:jc w:val="both"/>
              <w:textAlignment w:val="center"/>
              <w:rPr>
                <w:rFonts w:ascii="Arial" w:hAnsi="Arial" w:cs="Arial"/>
                <w:b/>
                <w:bCs/>
                <w:color w:val="000000"/>
                <w:position w:val="-2"/>
                <w:sz w:val="18"/>
                <w:szCs w:val="18"/>
              </w:rPr>
            </w:pPr>
            <w:r w:rsidRPr="007D1659">
              <w:rPr>
                <w:rFonts w:ascii="Arial" w:hAnsi="Arial" w:cs="Arial"/>
                <w:b/>
                <w:bCs/>
                <w:color w:val="000000"/>
                <w:position w:val="-2"/>
                <w:sz w:val="18"/>
                <w:szCs w:val="18"/>
              </w:rPr>
              <w:t xml:space="preserve">Zavarovanje za resnost morajo vlagatelji posredovati po pošti ali osebno na naslov </w:t>
            </w:r>
            <w:r w:rsidR="00EF5B92">
              <w:rPr>
                <w:rFonts w:ascii="Arial" w:hAnsi="Arial" w:cs="Arial"/>
                <w:b/>
                <w:bCs/>
                <w:color w:val="000000"/>
                <w:position w:val="-2"/>
                <w:sz w:val="18"/>
                <w:szCs w:val="18"/>
              </w:rPr>
              <w:t>javnega partnerja</w:t>
            </w:r>
            <w:r w:rsidRPr="007D1659">
              <w:rPr>
                <w:rFonts w:ascii="Arial" w:hAnsi="Arial" w:cs="Arial"/>
                <w:b/>
                <w:bCs/>
                <w:color w:val="000000"/>
                <w:position w:val="-2"/>
                <w:sz w:val="18"/>
                <w:szCs w:val="18"/>
              </w:rPr>
              <w:t>.</w:t>
            </w:r>
          </w:p>
        </w:tc>
      </w:tr>
      <w:tr w:rsidR="00EF5B92" w:rsidRPr="00C357D6" w14:paraId="4D49780F" w14:textId="77777777" w:rsidTr="0037063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0D34BA" w14:textId="23D5DB6F" w:rsidR="00EF5B92" w:rsidRDefault="00EF5B92" w:rsidP="00EF5B92">
            <w:pPr>
              <w:rPr>
                <w:rFonts w:ascii="Arial" w:hAnsi="Arial" w:cs="Arial"/>
                <w:color w:val="000000"/>
                <w:position w:val="-2"/>
                <w:sz w:val="18"/>
                <w:szCs w:val="18"/>
              </w:rPr>
            </w:pPr>
            <w:r>
              <w:rPr>
                <w:rFonts w:ascii="Arial" w:hAnsi="Arial" w:cs="Arial"/>
                <w:color w:val="000000"/>
                <w:position w:val="-2"/>
                <w:sz w:val="18"/>
                <w:szCs w:val="18"/>
              </w:rPr>
              <w:lastRenderedPageBreak/>
              <w:t>5a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ACC31A" w14:textId="799BFB22" w:rsidR="00EF5B92" w:rsidRPr="00C357D6" w:rsidRDefault="00EF5B92" w:rsidP="00EF5B92">
            <w:pPr>
              <w:jc w:val="both"/>
              <w:rPr>
                <w:rFonts w:ascii="Arial" w:hAnsi="Arial" w:cs="Arial"/>
                <w:color w:val="000000"/>
                <w:position w:val="-2"/>
                <w:sz w:val="18"/>
                <w:szCs w:val="18"/>
              </w:rPr>
            </w:pPr>
            <w:r w:rsidRPr="00C357D6">
              <w:rPr>
                <w:rFonts w:ascii="Arial" w:hAnsi="Arial" w:cs="Arial"/>
                <w:color w:val="000000"/>
                <w:position w:val="-2"/>
                <w:sz w:val="18"/>
                <w:szCs w:val="18"/>
              </w:rPr>
              <w:t>Obrazec ovojnica</w:t>
            </w:r>
            <w:r>
              <w:rPr>
                <w:rFonts w:ascii="Arial" w:hAnsi="Arial" w:cs="Arial"/>
                <w:color w:val="000000"/>
                <w:position w:val="-2"/>
                <w:sz w:val="18"/>
                <w:szCs w:val="18"/>
              </w:rPr>
              <w:t xml:space="preserve"> za zavarovanje za resnost vloge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C575EA" w14:textId="6FFE2ED3" w:rsidR="00EF5B92" w:rsidRPr="00C357D6" w:rsidRDefault="00EF5B92" w:rsidP="00EF5B92">
            <w:pPr>
              <w:spacing w:before="135" w:after="135"/>
              <w:jc w:val="both"/>
              <w:textAlignment w:val="center"/>
              <w:rPr>
                <w:rFonts w:ascii="Arial" w:hAnsi="Arial" w:cs="Arial"/>
                <w:color w:val="000000"/>
                <w:position w:val="-2"/>
                <w:sz w:val="18"/>
                <w:szCs w:val="18"/>
              </w:rPr>
            </w:pPr>
            <w:r w:rsidRPr="00C357D6">
              <w:rPr>
                <w:rFonts w:ascii="Arial" w:hAnsi="Arial" w:cs="Arial"/>
                <w:color w:val="000000"/>
                <w:position w:val="-2"/>
                <w:sz w:val="18"/>
                <w:szCs w:val="18"/>
              </w:rPr>
              <w:t>Izpolnjen, nalepljen na ovojnico.</w:t>
            </w:r>
          </w:p>
        </w:tc>
      </w:tr>
      <w:tr w:rsidR="00F27067" w:rsidRPr="00C357D6" w14:paraId="36FBFBC7" w14:textId="77777777" w:rsidTr="0037063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95C9F" w14:textId="45318FDE" w:rsidR="00F27067" w:rsidRDefault="00EF5B92" w:rsidP="00370635">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301A1" w14:textId="51F67794" w:rsidR="00F27067" w:rsidRPr="00C357D6" w:rsidRDefault="00F27067" w:rsidP="00370635">
            <w:pPr>
              <w:jc w:val="both"/>
              <w:rPr>
                <w:rFonts w:ascii="Arial" w:hAnsi="Arial" w:cs="Arial"/>
                <w:color w:val="000000"/>
                <w:position w:val="-2"/>
                <w:sz w:val="18"/>
                <w:szCs w:val="18"/>
              </w:rPr>
            </w:pPr>
            <w:r w:rsidRPr="00C357D6">
              <w:rPr>
                <w:rFonts w:ascii="Arial" w:hAnsi="Arial" w:cs="Arial"/>
                <w:color w:val="000000"/>
                <w:position w:val="-2"/>
                <w:sz w:val="18"/>
                <w:szCs w:val="18"/>
              </w:rPr>
              <w:t xml:space="preserve">Vzorec zavarovanje za dobro izvedbo </w:t>
            </w:r>
            <w:r w:rsidR="00EF5B92">
              <w:rPr>
                <w:rFonts w:ascii="Arial" w:hAnsi="Arial" w:cs="Arial"/>
                <w:color w:val="000000"/>
                <w:position w:val="-2"/>
                <w:sz w:val="18"/>
                <w:szCs w:val="18"/>
              </w:rPr>
              <w:t>pogodbenih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122401" w14:textId="77777777" w:rsidR="00F27067" w:rsidRPr="00C357D6" w:rsidRDefault="00F27067" w:rsidP="00370635">
            <w:pPr>
              <w:spacing w:before="135" w:after="135"/>
              <w:jc w:val="both"/>
              <w:textAlignment w:val="center"/>
              <w:rPr>
                <w:rFonts w:ascii="Arial" w:hAnsi="Arial" w:cs="Arial"/>
                <w:color w:val="000000"/>
                <w:position w:val="-2"/>
                <w:sz w:val="18"/>
                <w:szCs w:val="18"/>
              </w:rPr>
            </w:pPr>
            <w:r w:rsidRPr="006C4EB3">
              <w:rPr>
                <w:rFonts w:ascii="Arial" w:hAnsi="Arial" w:cs="Arial"/>
                <w:b/>
                <w:bCs/>
                <w:color w:val="000000"/>
                <w:position w:val="-2"/>
                <w:sz w:val="18"/>
                <w:szCs w:val="18"/>
              </w:rPr>
              <w:t>Ni potrebno priložiti v vlogi.</w:t>
            </w:r>
          </w:p>
        </w:tc>
      </w:tr>
      <w:tr w:rsidR="00F27067" w:rsidRPr="00C357D6" w14:paraId="35077478" w14:textId="77777777" w:rsidTr="0037063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F6D639" w14:textId="6CA3132B" w:rsidR="00F27067" w:rsidRDefault="00EF5B92" w:rsidP="00370635">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A89DDC" w14:textId="5F0102A0" w:rsidR="00F27067" w:rsidRDefault="00F27067" w:rsidP="00370635">
            <w:pPr>
              <w:jc w:val="both"/>
              <w:rPr>
                <w:rFonts w:ascii="Arial" w:hAnsi="Arial" w:cs="Arial"/>
                <w:color w:val="000000"/>
                <w:position w:val="-2"/>
                <w:sz w:val="18"/>
                <w:szCs w:val="18"/>
              </w:rPr>
            </w:pPr>
            <w:r w:rsidRPr="00C357D6">
              <w:rPr>
                <w:rFonts w:ascii="Arial" w:hAnsi="Arial" w:cs="Arial"/>
                <w:color w:val="000000"/>
                <w:position w:val="-2"/>
                <w:sz w:val="18"/>
                <w:szCs w:val="18"/>
              </w:rPr>
              <w:t>Podatki in udeležba podizvajalcev</w:t>
            </w:r>
            <w:r w:rsidR="004B0DF8">
              <w:rPr>
                <w:rFonts w:ascii="Arial" w:hAnsi="Arial" w:cs="Arial"/>
                <w:color w:val="000000"/>
                <w:position w:val="-2"/>
                <w:sz w:val="18"/>
                <w:szCs w:val="18"/>
              </w:rPr>
              <w:t>*</w:t>
            </w:r>
          </w:p>
          <w:p w14:paraId="6A9A7455" w14:textId="77777777" w:rsidR="00EF5B92" w:rsidRDefault="00EF5B92" w:rsidP="00370635">
            <w:pPr>
              <w:jc w:val="both"/>
              <w:rPr>
                <w:rFonts w:ascii="Arial" w:hAnsi="Arial" w:cs="Arial"/>
                <w:color w:val="000000"/>
                <w:position w:val="-2"/>
                <w:sz w:val="18"/>
                <w:szCs w:val="18"/>
              </w:rPr>
            </w:pPr>
          </w:p>
          <w:p w14:paraId="47853175" w14:textId="6EBCF967" w:rsidR="00EF5B92" w:rsidRPr="00C357D6" w:rsidRDefault="00EF5B92" w:rsidP="00370635">
            <w:pPr>
              <w:jc w:val="both"/>
              <w:rPr>
                <w:rFonts w:ascii="Arial" w:hAnsi="Arial" w:cs="Arial"/>
                <w:color w:val="000000"/>
                <w:position w:val="-2"/>
                <w:sz w:val="18"/>
                <w:szCs w:val="18"/>
              </w:rPr>
            </w:pPr>
            <w:r w:rsidRPr="007D1659">
              <w:rPr>
                <w:rFonts w:ascii="Arial" w:hAnsi="Arial" w:cs="Arial"/>
                <w:i/>
                <w:iCs/>
                <w:color w:val="808080" w:themeColor="background1" w:themeShade="80"/>
                <w:position w:val="-2"/>
                <w:sz w:val="18"/>
                <w:szCs w:val="18"/>
              </w:rPr>
              <w:t>*priložiti v vlogi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C72CF2" w14:textId="77777777" w:rsidR="00F27067" w:rsidRDefault="00F27067" w:rsidP="00370635">
            <w:pPr>
              <w:spacing w:before="135" w:after="135"/>
              <w:jc w:val="both"/>
              <w:textAlignment w:val="center"/>
              <w:rPr>
                <w:rFonts w:ascii="Arial" w:hAnsi="Arial" w:cs="Arial"/>
                <w:color w:val="000000"/>
                <w:position w:val="-2"/>
                <w:sz w:val="18"/>
                <w:szCs w:val="18"/>
              </w:rPr>
            </w:pPr>
            <w:r w:rsidRPr="00C357D6">
              <w:rPr>
                <w:rFonts w:ascii="Arial" w:hAnsi="Arial" w:cs="Arial"/>
                <w:color w:val="000000"/>
                <w:position w:val="-2"/>
                <w:sz w:val="18"/>
                <w:szCs w:val="18"/>
              </w:rPr>
              <w:t>Izpolnjen, podpisan in žigosan.</w:t>
            </w:r>
          </w:p>
          <w:p w14:paraId="031418C8" w14:textId="77777777" w:rsidR="00F27067" w:rsidRPr="00C357D6" w:rsidRDefault="00F27067" w:rsidP="0037063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 xml:space="preserve">se </w:t>
            </w:r>
            <w:r w:rsidRPr="00D45137">
              <w:rPr>
                <w:rFonts w:ascii="Arial" w:hAnsi="Arial" w:cs="Arial"/>
                <w:color w:val="000000"/>
                <w:position w:val="-2"/>
                <w:sz w:val="18"/>
                <w:szCs w:val="18"/>
                <w:u w:val="single"/>
              </w:rPr>
              <w:t>naloži v aplikacijo e-Oddaja v razdelek »Drugi dokumenti«.</w:t>
            </w:r>
          </w:p>
        </w:tc>
      </w:tr>
      <w:tr w:rsidR="00F27067" w:rsidRPr="00C357D6" w14:paraId="41B7F7ED" w14:textId="77777777" w:rsidTr="0037063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BE1D4" w14:textId="311673C8" w:rsidR="00F27067" w:rsidRDefault="00EF5B92" w:rsidP="00370635">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E388BD" w14:textId="7C0821AE" w:rsidR="00F27067" w:rsidRDefault="00F27067" w:rsidP="00370635">
            <w:pPr>
              <w:jc w:val="both"/>
              <w:rPr>
                <w:rFonts w:ascii="Arial" w:hAnsi="Arial" w:cs="Arial"/>
                <w:color w:val="000000"/>
                <w:position w:val="-2"/>
                <w:sz w:val="18"/>
                <w:szCs w:val="18"/>
              </w:rPr>
            </w:pPr>
            <w:r w:rsidRPr="00C357D6">
              <w:rPr>
                <w:rFonts w:ascii="Arial" w:hAnsi="Arial" w:cs="Arial"/>
                <w:color w:val="000000"/>
                <w:position w:val="-2"/>
                <w:sz w:val="18"/>
                <w:szCs w:val="18"/>
              </w:rPr>
              <w:t>Izjava in soglasje podizvajalca</w:t>
            </w:r>
            <w:r w:rsidR="004B0DF8">
              <w:rPr>
                <w:rFonts w:ascii="Arial" w:hAnsi="Arial" w:cs="Arial"/>
                <w:color w:val="000000"/>
                <w:position w:val="-2"/>
                <w:sz w:val="18"/>
                <w:szCs w:val="18"/>
              </w:rPr>
              <w:t>*</w:t>
            </w:r>
          </w:p>
          <w:p w14:paraId="4CB3F5F4" w14:textId="77777777" w:rsidR="00EF5B92" w:rsidRDefault="00EF5B92" w:rsidP="00370635">
            <w:pPr>
              <w:jc w:val="both"/>
              <w:rPr>
                <w:rFonts w:ascii="Arial" w:hAnsi="Arial" w:cs="Arial"/>
                <w:color w:val="000000"/>
                <w:position w:val="-2"/>
                <w:sz w:val="18"/>
                <w:szCs w:val="18"/>
              </w:rPr>
            </w:pPr>
          </w:p>
          <w:p w14:paraId="180184EB" w14:textId="77777777" w:rsidR="00F27067" w:rsidRPr="007D1659" w:rsidRDefault="00F27067" w:rsidP="00370635">
            <w:pPr>
              <w:jc w:val="both"/>
              <w:rPr>
                <w:rFonts w:ascii="Arial" w:hAnsi="Arial" w:cs="Arial"/>
                <w:i/>
                <w:iCs/>
                <w:color w:val="000000"/>
                <w:position w:val="-2"/>
                <w:sz w:val="18"/>
                <w:szCs w:val="18"/>
              </w:rPr>
            </w:pPr>
            <w:r w:rsidRPr="007D1659">
              <w:rPr>
                <w:rFonts w:ascii="Arial" w:hAnsi="Arial" w:cs="Arial"/>
                <w:i/>
                <w:iCs/>
                <w:color w:val="808080" w:themeColor="background1" w:themeShade="80"/>
                <w:position w:val="-2"/>
                <w:sz w:val="18"/>
                <w:szCs w:val="18"/>
              </w:rPr>
              <w:t>*priložiti v vlogi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DF13" w14:textId="77777777" w:rsidR="00F27067" w:rsidRDefault="00F27067" w:rsidP="00370635">
            <w:pPr>
              <w:spacing w:before="135" w:after="135"/>
              <w:jc w:val="both"/>
              <w:textAlignment w:val="center"/>
              <w:rPr>
                <w:rFonts w:ascii="Arial" w:hAnsi="Arial" w:cs="Arial"/>
                <w:color w:val="000000"/>
                <w:position w:val="-2"/>
                <w:sz w:val="18"/>
                <w:szCs w:val="18"/>
              </w:rPr>
            </w:pPr>
            <w:r w:rsidRPr="00C357D6">
              <w:rPr>
                <w:rFonts w:ascii="Arial" w:hAnsi="Arial" w:cs="Arial"/>
                <w:color w:val="000000"/>
                <w:position w:val="-2"/>
                <w:sz w:val="18"/>
                <w:szCs w:val="18"/>
              </w:rPr>
              <w:t>Izpolnjen, podpisan in žigosan</w:t>
            </w:r>
            <w:r>
              <w:rPr>
                <w:rFonts w:ascii="Arial" w:hAnsi="Arial" w:cs="Arial"/>
                <w:color w:val="000000"/>
                <w:position w:val="-2"/>
                <w:sz w:val="18"/>
                <w:szCs w:val="18"/>
              </w:rPr>
              <w:t>.</w:t>
            </w:r>
          </w:p>
          <w:p w14:paraId="0BFE9C1F" w14:textId="77777777" w:rsidR="00F27067" w:rsidRPr="00C357D6" w:rsidRDefault="00F27067" w:rsidP="0037063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 xml:space="preserve">se </w:t>
            </w:r>
            <w:r w:rsidRPr="00D45137">
              <w:rPr>
                <w:rFonts w:ascii="Arial" w:hAnsi="Arial" w:cs="Arial"/>
                <w:color w:val="000000"/>
                <w:position w:val="-2"/>
                <w:sz w:val="18"/>
                <w:szCs w:val="18"/>
                <w:u w:val="single"/>
              </w:rPr>
              <w:t>naloži v aplikacijo e-Oddaja v razdelek »Drugi dokumenti«.</w:t>
            </w:r>
          </w:p>
        </w:tc>
      </w:tr>
      <w:tr w:rsidR="00F27067" w:rsidRPr="00C357D6" w14:paraId="75F9B44A" w14:textId="77777777" w:rsidTr="0037063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AF0E72" w14:textId="3D36A7C5" w:rsidR="00F27067" w:rsidRDefault="00EF5B92" w:rsidP="00370635">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CA12F7" w14:textId="1D0FA3B5" w:rsidR="00F27067" w:rsidRDefault="00F27067" w:rsidP="00370635">
            <w:pPr>
              <w:jc w:val="both"/>
              <w:rPr>
                <w:rFonts w:ascii="Arial" w:hAnsi="Arial" w:cs="Arial"/>
                <w:color w:val="000000"/>
                <w:position w:val="-2"/>
                <w:sz w:val="18"/>
                <w:szCs w:val="18"/>
              </w:rPr>
            </w:pPr>
            <w:r w:rsidRPr="00C357D6">
              <w:rPr>
                <w:rFonts w:ascii="Arial" w:hAnsi="Arial" w:cs="Arial"/>
                <w:color w:val="000000"/>
                <w:position w:val="-2"/>
                <w:sz w:val="18"/>
                <w:szCs w:val="18"/>
              </w:rPr>
              <w:t>Izjava zastopnika podizvajalca v zvezi z izpolnjevanjem obveznih pogojev za podizvajalce</w:t>
            </w:r>
            <w:r w:rsidR="004B0DF8">
              <w:rPr>
                <w:rFonts w:ascii="Arial" w:hAnsi="Arial" w:cs="Arial"/>
                <w:color w:val="000000"/>
                <w:position w:val="-2"/>
                <w:sz w:val="18"/>
                <w:szCs w:val="18"/>
              </w:rPr>
              <w:t>*</w:t>
            </w:r>
          </w:p>
          <w:p w14:paraId="017EF166" w14:textId="77777777" w:rsidR="00EF5B92" w:rsidRDefault="00EF5B92" w:rsidP="00370635">
            <w:pPr>
              <w:jc w:val="both"/>
              <w:rPr>
                <w:rFonts w:ascii="Arial" w:hAnsi="Arial" w:cs="Arial"/>
                <w:color w:val="000000"/>
                <w:position w:val="-2"/>
                <w:sz w:val="18"/>
                <w:szCs w:val="18"/>
              </w:rPr>
            </w:pPr>
          </w:p>
          <w:p w14:paraId="7246689E" w14:textId="77777777" w:rsidR="00F27067" w:rsidRPr="00C357D6" w:rsidRDefault="00F27067" w:rsidP="00370635">
            <w:pPr>
              <w:jc w:val="both"/>
              <w:rPr>
                <w:rFonts w:ascii="Arial" w:hAnsi="Arial" w:cs="Arial"/>
                <w:color w:val="000000"/>
                <w:position w:val="-2"/>
                <w:sz w:val="18"/>
                <w:szCs w:val="18"/>
              </w:rPr>
            </w:pPr>
            <w:r w:rsidRPr="007D1659">
              <w:rPr>
                <w:rFonts w:ascii="Arial" w:hAnsi="Arial" w:cs="Arial"/>
                <w:i/>
                <w:iCs/>
                <w:color w:val="808080" w:themeColor="background1" w:themeShade="80"/>
                <w:position w:val="-2"/>
                <w:sz w:val="18"/>
                <w:szCs w:val="18"/>
              </w:rPr>
              <w:t>*priložiti v vlogi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285BE7" w14:textId="77777777" w:rsidR="00F27067" w:rsidRDefault="00F27067" w:rsidP="00370635">
            <w:pPr>
              <w:spacing w:before="135" w:after="135"/>
              <w:jc w:val="both"/>
              <w:textAlignment w:val="center"/>
              <w:rPr>
                <w:rFonts w:ascii="Arial" w:hAnsi="Arial" w:cs="Arial"/>
                <w:color w:val="000000"/>
                <w:position w:val="-2"/>
                <w:sz w:val="18"/>
                <w:szCs w:val="18"/>
              </w:rPr>
            </w:pPr>
            <w:r w:rsidRPr="00C357D6">
              <w:rPr>
                <w:rFonts w:ascii="Arial" w:hAnsi="Arial" w:cs="Arial"/>
                <w:color w:val="000000"/>
                <w:position w:val="-2"/>
                <w:sz w:val="18"/>
                <w:szCs w:val="18"/>
              </w:rPr>
              <w:t>Izpolnjen, podpisan in žigosan.</w:t>
            </w:r>
          </w:p>
          <w:p w14:paraId="315A72FA" w14:textId="77777777" w:rsidR="00F27067" w:rsidRPr="00C357D6" w:rsidRDefault="00F27067" w:rsidP="0037063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 xml:space="preserve">se </w:t>
            </w:r>
            <w:r w:rsidRPr="00D45137">
              <w:rPr>
                <w:rFonts w:ascii="Arial" w:hAnsi="Arial" w:cs="Arial"/>
                <w:color w:val="000000"/>
                <w:position w:val="-2"/>
                <w:sz w:val="18"/>
                <w:szCs w:val="18"/>
                <w:u w:val="single"/>
              </w:rPr>
              <w:t>naloži v aplikacijo e-Oddaja v razdelek »Drugi dokumenti«.</w:t>
            </w:r>
          </w:p>
        </w:tc>
      </w:tr>
      <w:tr w:rsidR="00F27067" w:rsidRPr="00C357D6" w14:paraId="3BD7F8B1" w14:textId="77777777" w:rsidTr="0037063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866210" w14:textId="4433FBF2" w:rsidR="00F27067" w:rsidRDefault="00F27067" w:rsidP="00370635">
            <w:pPr>
              <w:rPr>
                <w:rFonts w:ascii="Arial" w:hAnsi="Arial" w:cs="Arial"/>
                <w:color w:val="000000"/>
                <w:position w:val="-2"/>
                <w:sz w:val="18"/>
                <w:szCs w:val="18"/>
              </w:rPr>
            </w:pPr>
            <w:r>
              <w:rPr>
                <w:rFonts w:ascii="Arial" w:hAnsi="Arial" w:cs="Arial"/>
                <w:color w:val="000000"/>
                <w:position w:val="-2"/>
                <w:sz w:val="18"/>
                <w:szCs w:val="18"/>
              </w:rPr>
              <w:t>1</w:t>
            </w:r>
            <w:r w:rsidR="00EF5B92">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CB7EF" w14:textId="77777777" w:rsidR="00F27067" w:rsidRPr="00C357D6" w:rsidRDefault="00F27067" w:rsidP="00370635">
            <w:pPr>
              <w:jc w:val="both"/>
              <w:rPr>
                <w:rFonts w:ascii="Arial" w:hAnsi="Arial" w:cs="Arial"/>
                <w:color w:val="000000"/>
                <w:position w:val="-2"/>
                <w:sz w:val="18"/>
                <w:szCs w:val="18"/>
              </w:rPr>
            </w:pPr>
            <w:r w:rsidRPr="00C357D6">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D92789" w14:textId="77777777" w:rsidR="00F27067" w:rsidRDefault="00F27067" w:rsidP="00370635">
            <w:pPr>
              <w:spacing w:before="135" w:after="135"/>
              <w:jc w:val="both"/>
              <w:textAlignment w:val="center"/>
              <w:rPr>
                <w:rFonts w:ascii="Arial" w:hAnsi="Arial" w:cs="Arial"/>
                <w:color w:val="000000"/>
                <w:position w:val="-2"/>
                <w:sz w:val="18"/>
                <w:szCs w:val="18"/>
              </w:rPr>
            </w:pPr>
            <w:r w:rsidRPr="00C357D6">
              <w:rPr>
                <w:rFonts w:ascii="Arial" w:hAnsi="Arial" w:cs="Arial"/>
                <w:color w:val="000000"/>
                <w:position w:val="-2"/>
                <w:sz w:val="18"/>
                <w:szCs w:val="18"/>
              </w:rPr>
              <w:t>Izpolnjen, podpisan in žigosan</w:t>
            </w:r>
            <w:r>
              <w:rPr>
                <w:rFonts w:ascii="Arial" w:hAnsi="Arial" w:cs="Arial"/>
                <w:color w:val="000000"/>
                <w:position w:val="-2"/>
                <w:sz w:val="18"/>
                <w:szCs w:val="18"/>
              </w:rPr>
              <w:t>.</w:t>
            </w:r>
          </w:p>
          <w:p w14:paraId="27CE9933" w14:textId="77777777" w:rsidR="00F27067" w:rsidRPr="00C357D6" w:rsidRDefault="00F27067" w:rsidP="0037063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 xml:space="preserve">se </w:t>
            </w:r>
            <w:r w:rsidRPr="00D45137">
              <w:rPr>
                <w:rFonts w:ascii="Arial" w:hAnsi="Arial" w:cs="Arial"/>
                <w:color w:val="000000"/>
                <w:position w:val="-2"/>
                <w:sz w:val="18"/>
                <w:szCs w:val="18"/>
                <w:u w:val="single"/>
              </w:rPr>
              <w:t>naloži v aplikacijo e-Oddaja v razdelek »Drugi dokumenti«.</w:t>
            </w:r>
          </w:p>
        </w:tc>
      </w:tr>
      <w:tr w:rsidR="00F27067" w:rsidRPr="00C357D6" w14:paraId="1E014055" w14:textId="77777777" w:rsidTr="0037063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4DE056" w14:textId="77777777" w:rsidR="00F27067" w:rsidRDefault="00F27067" w:rsidP="00370635">
            <w:pPr>
              <w:rPr>
                <w:rFonts w:ascii="Arial" w:hAnsi="Arial" w:cs="Arial"/>
                <w:color w:val="000000"/>
                <w:position w:val="-2"/>
                <w:sz w:val="18"/>
                <w:szCs w:val="18"/>
              </w:rPr>
            </w:pPr>
            <w:r w:rsidRPr="00C357D6">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0D53" w14:textId="7058C260" w:rsidR="00CA6988" w:rsidRPr="00CA6988" w:rsidRDefault="00CA6988" w:rsidP="00CA6988">
            <w:pPr>
              <w:pStyle w:val="Odstavekseznama"/>
              <w:numPr>
                <w:ilvl w:val="0"/>
                <w:numId w:val="45"/>
              </w:numPr>
              <w:ind w:left="414"/>
              <w:jc w:val="both"/>
              <w:rPr>
                <w:rFonts w:ascii="Arial" w:hAnsi="Arial" w:cs="Arial"/>
                <w:sz w:val="18"/>
                <w:szCs w:val="18"/>
              </w:rPr>
            </w:pPr>
            <w:r w:rsidRPr="00CA6988">
              <w:rPr>
                <w:rFonts w:ascii="Arial" w:hAnsi="Arial" w:cs="Arial"/>
                <w:sz w:val="18"/>
                <w:szCs w:val="18"/>
              </w:rPr>
              <w:t>osnutek finančnega načrta</w:t>
            </w:r>
            <w:r>
              <w:rPr>
                <w:rFonts w:ascii="Arial" w:hAnsi="Arial" w:cs="Arial"/>
                <w:sz w:val="18"/>
                <w:szCs w:val="18"/>
              </w:rPr>
              <w:t xml:space="preserve"> </w:t>
            </w:r>
            <w:r w:rsidRPr="00CA6988">
              <w:rPr>
                <w:rFonts w:ascii="Arial" w:hAnsi="Arial" w:cs="Arial"/>
                <w:sz w:val="18"/>
                <w:szCs w:val="18"/>
              </w:rPr>
              <w:t xml:space="preserve">(na lastnem obrazcu vlagatelja), </w:t>
            </w:r>
          </w:p>
          <w:p w14:paraId="6479AA6F" w14:textId="48C79C7C" w:rsidR="00CA6988" w:rsidRPr="00CA6988" w:rsidRDefault="00CA6988" w:rsidP="00CA6988">
            <w:pPr>
              <w:pStyle w:val="Odstavekseznama"/>
              <w:numPr>
                <w:ilvl w:val="0"/>
                <w:numId w:val="45"/>
              </w:numPr>
              <w:ind w:left="414"/>
              <w:jc w:val="both"/>
              <w:rPr>
                <w:rFonts w:ascii="Arial" w:hAnsi="Arial" w:cs="Arial"/>
                <w:sz w:val="18"/>
                <w:szCs w:val="18"/>
              </w:rPr>
            </w:pPr>
            <w:r w:rsidRPr="00CA6988">
              <w:rPr>
                <w:rFonts w:ascii="Arial" w:hAnsi="Arial" w:cs="Arial"/>
                <w:sz w:val="18"/>
                <w:szCs w:val="18"/>
              </w:rPr>
              <w:t>osnutek programa upravljanja in izvajanja aktivnosti (na lastnem obrazcu vlagatelja),</w:t>
            </w:r>
          </w:p>
          <w:p w14:paraId="62A41570" w14:textId="2E198A54" w:rsidR="00CA6988" w:rsidRPr="00CA6988" w:rsidRDefault="00CA6988" w:rsidP="00CA6988">
            <w:pPr>
              <w:pStyle w:val="Odstavekseznama"/>
              <w:numPr>
                <w:ilvl w:val="0"/>
                <w:numId w:val="45"/>
              </w:numPr>
              <w:ind w:left="414"/>
              <w:jc w:val="both"/>
              <w:rPr>
                <w:rFonts w:ascii="Arial" w:hAnsi="Arial" w:cs="Arial"/>
                <w:color w:val="000000"/>
                <w:position w:val="-2"/>
                <w:sz w:val="18"/>
                <w:szCs w:val="18"/>
              </w:rPr>
            </w:pPr>
            <w:r w:rsidRPr="00CA6988">
              <w:rPr>
                <w:rFonts w:ascii="Arial" w:hAnsi="Arial" w:cs="Arial"/>
                <w:sz w:val="18"/>
                <w:szCs w:val="18"/>
              </w:rPr>
              <w:t>osnutek terminskega načrta realizacije projekta (na lastnem obrazcu vlagatelja)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D74D7E" w14:textId="3738FCD9" w:rsidR="00F27067" w:rsidRDefault="00F27067" w:rsidP="0037063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Vlagatelj sam pripravi </w:t>
            </w:r>
            <w:r w:rsidR="00CA6988">
              <w:rPr>
                <w:rFonts w:ascii="Arial" w:hAnsi="Arial" w:cs="Arial"/>
                <w:color w:val="000000"/>
                <w:position w:val="-2"/>
                <w:sz w:val="18"/>
                <w:szCs w:val="18"/>
              </w:rPr>
              <w:t>dokumente</w:t>
            </w:r>
            <w:r w:rsidR="00AF0604">
              <w:rPr>
                <w:rFonts w:ascii="Arial" w:hAnsi="Arial" w:cs="Arial"/>
                <w:color w:val="000000"/>
                <w:position w:val="-2"/>
                <w:sz w:val="18"/>
                <w:szCs w:val="18"/>
              </w:rPr>
              <w:t xml:space="preserve"> </w:t>
            </w:r>
            <w:r>
              <w:rPr>
                <w:rFonts w:ascii="Arial" w:hAnsi="Arial" w:cs="Arial"/>
                <w:color w:val="000000"/>
                <w:position w:val="-2"/>
                <w:sz w:val="18"/>
                <w:szCs w:val="18"/>
              </w:rPr>
              <w:t xml:space="preserve">in predloži </w:t>
            </w:r>
            <w:r w:rsidR="00AF0604">
              <w:rPr>
                <w:rFonts w:ascii="Arial" w:hAnsi="Arial" w:cs="Arial"/>
                <w:color w:val="000000"/>
                <w:position w:val="-2"/>
                <w:sz w:val="18"/>
                <w:szCs w:val="18"/>
              </w:rPr>
              <w:t>v vlogi</w:t>
            </w:r>
            <w:r>
              <w:rPr>
                <w:rFonts w:ascii="Arial" w:hAnsi="Arial" w:cs="Arial"/>
                <w:color w:val="000000"/>
                <w:position w:val="-2"/>
                <w:sz w:val="18"/>
                <w:szCs w:val="18"/>
              </w:rPr>
              <w:t>.</w:t>
            </w:r>
          </w:p>
          <w:p w14:paraId="1DC4B284" w14:textId="243D8128" w:rsidR="00F27067" w:rsidRPr="00C357D6" w:rsidRDefault="00F27067" w:rsidP="0037063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Dokazil</w:t>
            </w:r>
            <w:r w:rsidR="00AF0604">
              <w:rPr>
                <w:rFonts w:ascii="Arial" w:hAnsi="Arial" w:cs="Arial"/>
                <w:color w:val="000000"/>
                <w:position w:val="-2"/>
                <w:sz w:val="18"/>
                <w:szCs w:val="18"/>
                <w:u w:val="single"/>
              </w:rPr>
              <w:t>a</w:t>
            </w:r>
            <w:r>
              <w:rPr>
                <w:rFonts w:ascii="Arial" w:hAnsi="Arial" w:cs="Arial"/>
                <w:color w:val="000000"/>
                <w:position w:val="-2"/>
                <w:sz w:val="18"/>
                <w:szCs w:val="18"/>
                <w:u w:val="single"/>
              </w:rPr>
              <w:t xml:space="preserve"> se </w:t>
            </w:r>
            <w:r w:rsidRPr="00D45137">
              <w:rPr>
                <w:rFonts w:ascii="Arial" w:hAnsi="Arial" w:cs="Arial"/>
                <w:color w:val="000000"/>
                <w:position w:val="-2"/>
                <w:sz w:val="18"/>
                <w:szCs w:val="18"/>
                <w:u w:val="single"/>
              </w:rPr>
              <w:t>naloži v aplikacijo e-Oddaja v razdelek »Drugi dokumenti«.</w:t>
            </w:r>
          </w:p>
        </w:tc>
      </w:tr>
    </w:tbl>
    <w:p w14:paraId="3E6937C1" w14:textId="77777777" w:rsidR="00F27067" w:rsidRDefault="00F27067" w:rsidP="00F27067">
      <w:pPr>
        <w:sectPr w:rsidR="00F27067" w:rsidSect="00370635">
          <w:headerReference w:type="default" r:id="rId8"/>
          <w:pgSz w:w="11906" w:h="16838"/>
          <w:pgMar w:top="1555" w:right="1418" w:bottom="1418" w:left="1418" w:header="567" w:footer="680" w:gutter="0"/>
          <w:cols w:space="708"/>
          <w:docGrid w:linePitch="360"/>
        </w:sectPr>
      </w:pPr>
    </w:p>
    <w:p w14:paraId="3D23C11E" w14:textId="77777777" w:rsidR="00F908B1" w:rsidRPr="00590863" w:rsidRDefault="00F908B1" w:rsidP="00F908B1">
      <w:pPr>
        <w:spacing w:after="0"/>
        <w:jc w:val="right"/>
        <w:rPr>
          <w:rFonts w:ascii="Arial" w:hAnsi="Arial" w:cs="Arial"/>
          <w:sz w:val="18"/>
          <w:szCs w:val="18"/>
        </w:rPr>
      </w:pPr>
      <w:r w:rsidRPr="00590863">
        <w:rPr>
          <w:rFonts w:ascii="Arial" w:hAnsi="Arial" w:cs="Arial"/>
          <w:sz w:val="18"/>
          <w:szCs w:val="18"/>
        </w:rPr>
        <w:lastRenderedPageBreak/>
        <w:t>Obrazec št: 1</w:t>
      </w:r>
    </w:p>
    <w:p w14:paraId="1FB4621C" w14:textId="77777777" w:rsidR="00F908B1" w:rsidRPr="00252358" w:rsidRDefault="00F908B1" w:rsidP="00F908B1"/>
    <w:p w14:paraId="66248737" w14:textId="4B02111F" w:rsidR="00F908B1" w:rsidRDefault="00ED6BA7"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Vloga</w:t>
      </w:r>
    </w:p>
    <w:p w14:paraId="226427EB" w14:textId="77777777" w:rsidR="00F908B1" w:rsidRDefault="00F908B1" w:rsidP="00F908B1">
      <w:pPr>
        <w:spacing w:after="120"/>
        <w:rPr>
          <w:rFonts w:ascii="Arial" w:hAnsi="Arial" w:cs="Arial"/>
        </w:rPr>
      </w:pPr>
    </w:p>
    <w:p w14:paraId="775C1B2A" w14:textId="624531B7" w:rsidR="00040526" w:rsidRDefault="00F908B1">
      <w:pPr>
        <w:spacing w:before="225" w:after="225" w:line="240" w:lineRule="auto"/>
        <w:jc w:val="both"/>
      </w:pPr>
      <w:r>
        <w:rPr>
          <w:rFonts w:ascii="Arial" w:hAnsi="Arial" w:cs="Arial"/>
          <w:color w:val="000000"/>
          <w:sz w:val="18"/>
          <w:szCs w:val="18"/>
        </w:rPr>
        <w:t xml:space="preserve">Na osnovi povabila za </w:t>
      </w:r>
      <w:r w:rsidR="00B56EA3">
        <w:rPr>
          <w:rFonts w:ascii="Arial" w:hAnsi="Arial" w:cs="Arial"/>
          <w:color w:val="000000"/>
          <w:sz w:val="18"/>
          <w:szCs w:val="18"/>
        </w:rPr>
        <w:t>razpis</w:t>
      </w:r>
      <w:r>
        <w:rPr>
          <w:rFonts w:ascii="Arial" w:hAnsi="Arial" w:cs="Arial"/>
          <w:color w:val="000000"/>
          <w:sz w:val="18"/>
          <w:szCs w:val="18"/>
        </w:rPr>
        <w:t xml:space="preserve"> </w:t>
      </w:r>
      <w:r w:rsidR="005B2841">
        <w:rPr>
          <w:rFonts w:ascii="Arial" w:hAnsi="Arial" w:cs="Arial"/>
          <w:color w:val="000000"/>
          <w:sz w:val="18"/>
          <w:szCs w:val="18"/>
        </w:rPr>
        <w:t xml:space="preserve">po modelu javno-zasebnega partnerstva za </w:t>
      </w:r>
      <w:r w:rsidR="00743175">
        <w:rPr>
          <w:rFonts w:ascii="Arial" w:hAnsi="Arial" w:cs="Arial"/>
          <w:color w:val="000000"/>
          <w:sz w:val="18"/>
          <w:szCs w:val="18"/>
        </w:rPr>
        <w:t>»</w:t>
      </w:r>
      <w:r w:rsidR="003776E6">
        <w:rPr>
          <w:rFonts w:ascii="Arial" w:hAnsi="Arial" w:cs="Arial"/>
          <w:color w:val="000000"/>
          <w:sz w:val="18"/>
          <w:szCs w:val="18"/>
        </w:rPr>
        <w:t>Zimsko-letni park Jezersko</w:t>
      </w:r>
      <w:r w:rsidR="00743175">
        <w:rPr>
          <w:rFonts w:ascii="Arial" w:hAnsi="Arial" w:cs="Arial"/>
          <w:color w:val="000000"/>
          <w:sz w:val="18"/>
          <w:szCs w:val="18"/>
        </w:rPr>
        <w:t>«</w:t>
      </w:r>
      <w:r w:rsidR="005B2841">
        <w:rPr>
          <w:rFonts w:ascii="Arial" w:hAnsi="Arial" w:cs="Arial"/>
          <w:color w:val="000000"/>
          <w:sz w:val="18"/>
          <w:szCs w:val="18"/>
        </w:rPr>
        <w:t xml:space="preserve"> </w:t>
      </w:r>
      <w:r>
        <w:rPr>
          <w:rFonts w:ascii="Arial" w:hAnsi="Arial" w:cs="Arial"/>
          <w:color w:val="000000"/>
          <w:sz w:val="18"/>
          <w:szCs w:val="18"/>
        </w:rPr>
        <w:t xml:space="preserve">podajamo </w:t>
      </w:r>
      <w:r w:rsidR="00ED6BA7">
        <w:rPr>
          <w:rFonts w:ascii="Arial" w:hAnsi="Arial" w:cs="Arial"/>
          <w:color w:val="000000"/>
          <w:sz w:val="18"/>
          <w:szCs w:val="18"/>
        </w:rPr>
        <w:t>vlogo</w:t>
      </w:r>
      <w:r>
        <w:rPr>
          <w:rFonts w:ascii="Arial" w:hAnsi="Arial" w:cs="Arial"/>
          <w:color w:val="000000"/>
          <w:sz w:val="18"/>
          <w:szCs w:val="18"/>
        </w:rPr>
        <w:t>, kot sledi:</w:t>
      </w:r>
    </w:p>
    <w:p w14:paraId="238B0E53" w14:textId="41E3441B" w:rsidR="00040526" w:rsidRDefault="00ED6BA7" w:rsidP="00AF0604">
      <w:pPr>
        <w:pStyle w:val="Odstavekseznama"/>
        <w:numPr>
          <w:ilvl w:val="0"/>
          <w:numId w:val="42"/>
        </w:numPr>
        <w:spacing w:before="225" w:after="225" w:line="240" w:lineRule="auto"/>
        <w:jc w:val="both"/>
      </w:pPr>
      <w:r w:rsidRPr="00AF0604">
        <w:rPr>
          <w:rFonts w:ascii="Arial" w:hAnsi="Arial" w:cs="Arial"/>
          <w:b/>
          <w:bCs/>
          <w:color w:val="000000"/>
          <w:sz w:val="18"/>
          <w:szCs w:val="18"/>
        </w:rPr>
        <w:t>Vloga</w:t>
      </w:r>
      <w:r w:rsidR="00F908B1" w:rsidRPr="00AF0604">
        <w:rPr>
          <w:rFonts w:ascii="Arial" w:hAnsi="Arial" w:cs="Arial"/>
          <w:b/>
          <w:bCs/>
          <w:color w:val="000000"/>
          <w:sz w:val="18"/>
          <w:szCs w:val="18"/>
        </w:rPr>
        <w:t xml:space="preserve"> številka:</w:t>
      </w:r>
      <w:r w:rsidR="00F908B1" w:rsidRPr="00AF0604">
        <w:rPr>
          <w:rFonts w:ascii="Arial" w:hAnsi="Arial" w:cs="Arial"/>
          <w:color w:val="000000"/>
          <w:sz w:val="18"/>
          <w:szCs w:val="18"/>
        </w:rPr>
        <w:t> </w:t>
      </w:r>
      <w:r w:rsidR="00F908B1" w:rsidRPr="00AF0604">
        <w:rPr>
          <w:rFonts w:ascii="Arial" w:hAnsi="Arial"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040526" w14:paraId="63CE98F2" w14:textId="77777777" w:rsidTr="00AF0604">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B14791" w14:textId="0EE794BD" w:rsidR="00040526" w:rsidRDefault="00F908B1" w:rsidP="00ED6BA7">
            <w:pPr>
              <w:jc w:val="right"/>
            </w:pPr>
            <w:r>
              <w:rPr>
                <w:rFonts w:ascii="Arial" w:hAnsi="Arial" w:cs="Arial"/>
                <w:b/>
                <w:bCs/>
                <w:color w:val="000000"/>
                <w:position w:val="-2"/>
                <w:sz w:val="18"/>
                <w:szCs w:val="18"/>
                <w:shd w:val="clear" w:color="auto" w:fill="CCCCCC"/>
              </w:rPr>
              <w:t xml:space="preserve">NAZIV </w:t>
            </w:r>
            <w:r w:rsidR="00ED6BA7">
              <w:rPr>
                <w:rFonts w:ascii="Arial" w:hAnsi="Arial" w:cs="Arial"/>
                <w:b/>
                <w:bCs/>
                <w:color w:val="000000"/>
                <w:position w:val="-2"/>
                <w:sz w:val="18"/>
                <w:szCs w:val="18"/>
                <w:shd w:val="clear" w:color="auto" w:fill="CCCCCC"/>
              </w:rPr>
              <w:t>VLAGATELJA</w:t>
            </w:r>
            <w:r>
              <w:rPr>
                <w:rFonts w:ascii="Arial" w:hAnsi="Arial" w:cs="Arial"/>
                <w:b/>
                <w:bCs/>
                <w:color w:val="000000"/>
                <w:position w:val="-2"/>
                <w:sz w:val="18"/>
                <w:szCs w:val="18"/>
                <w:shd w:val="clear" w:color="auto" w:fill="CCCCCC"/>
              </w:rPr>
              <w:t>:</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34F1B" w14:textId="77777777" w:rsidR="00040526" w:rsidRDefault="00F908B1">
            <w:r>
              <w:rPr>
                <w:rFonts w:ascii="Arial" w:hAnsi="Arial" w:cs="Arial"/>
                <w:color w:val="000000"/>
                <w:position w:val="-2"/>
                <w:sz w:val="18"/>
                <w:szCs w:val="18"/>
              </w:rPr>
              <w:t> </w:t>
            </w:r>
          </w:p>
        </w:tc>
      </w:tr>
      <w:tr w:rsidR="00040526" w14:paraId="567B27A7" w14:textId="77777777" w:rsidTr="00AF0604">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CE6977" w14:textId="2905861A" w:rsidR="00040526" w:rsidRDefault="00F908B1" w:rsidP="00ED6BA7">
            <w:pPr>
              <w:jc w:val="right"/>
            </w:pPr>
            <w:r>
              <w:rPr>
                <w:rFonts w:ascii="Arial" w:hAnsi="Arial" w:cs="Arial"/>
                <w:b/>
                <w:bCs/>
                <w:color w:val="000000"/>
                <w:position w:val="-2"/>
                <w:sz w:val="18"/>
                <w:szCs w:val="18"/>
                <w:shd w:val="clear" w:color="auto" w:fill="CCCCCC"/>
              </w:rPr>
              <w:t xml:space="preserve">NASLOV </w:t>
            </w:r>
            <w:r w:rsidR="00ED6BA7">
              <w:rPr>
                <w:rFonts w:ascii="Arial" w:hAnsi="Arial" w:cs="Arial"/>
                <w:b/>
                <w:bCs/>
                <w:color w:val="000000"/>
                <w:position w:val="-2"/>
                <w:sz w:val="18"/>
                <w:szCs w:val="18"/>
                <w:shd w:val="clear" w:color="auto" w:fill="CCCCCC"/>
              </w:rPr>
              <w:t>VLAGATELJA</w:t>
            </w:r>
            <w:r>
              <w:rPr>
                <w:rFonts w:ascii="Arial" w:hAnsi="Arial" w:cs="Arial"/>
                <w:b/>
                <w:bCs/>
                <w:color w:val="000000"/>
                <w:position w:val="-2"/>
                <w:sz w:val="18"/>
                <w:szCs w:val="18"/>
                <w:shd w:val="clear" w:color="auto" w:fill="CCCCCC"/>
              </w:rPr>
              <w:t>:</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B09CC6" w14:textId="77777777" w:rsidR="00040526" w:rsidRDefault="00F908B1">
            <w:r>
              <w:rPr>
                <w:rFonts w:ascii="Arial" w:hAnsi="Arial" w:cs="Arial"/>
                <w:color w:val="000000"/>
                <w:position w:val="-2"/>
                <w:sz w:val="18"/>
                <w:szCs w:val="18"/>
              </w:rPr>
              <w:t> </w:t>
            </w:r>
          </w:p>
        </w:tc>
      </w:tr>
    </w:tbl>
    <w:p w14:paraId="529A7538" w14:textId="77777777" w:rsidR="00AF0604" w:rsidRDefault="00AF0604" w:rsidP="006D1550">
      <w:pPr>
        <w:spacing w:before="225" w:after="225" w:line="240" w:lineRule="auto"/>
        <w:jc w:val="both"/>
      </w:pPr>
      <w:r>
        <w:rPr>
          <w:rFonts w:ascii="Arial" w:hAnsi="Arial" w:cs="Arial"/>
          <w:color w:val="000000"/>
          <w:sz w:val="18"/>
          <w:szCs w:val="18"/>
        </w:rPr>
        <w:t>Vlogo oddajamo (ustrezno označite):</w:t>
      </w:r>
    </w:p>
    <w:p w14:paraId="0A8FC4BB" w14:textId="77777777" w:rsidR="00AF0604" w:rsidRDefault="00AF0604" w:rsidP="006D1550">
      <w:pPr>
        <w:spacing w:before="225" w:after="225" w:line="240" w:lineRule="auto"/>
        <w:jc w:val="both"/>
      </w:pPr>
      <w:r>
        <w:fldChar w:fldCharType="begin">
          <w:ffData>
            <w:name w:val="cbox1577b61feef1ec"/>
            <w:enabled/>
            <w:calcOnExit w:val="0"/>
            <w:checkBox>
              <w:sizeAuto/>
              <w:default w:val="0"/>
            </w:checkBox>
          </w:ffData>
        </w:fldChar>
      </w:r>
      <w:bookmarkStart w:id="0" w:name="cbox1577b61feef1ec"/>
      <w:r>
        <w:instrText xml:space="preserve"> FORMCHECKBOX </w:instrText>
      </w:r>
      <w:r w:rsidR="00263DA2">
        <w:fldChar w:fldCharType="separate"/>
      </w:r>
      <w:r>
        <w:fldChar w:fldCharType="end"/>
      </w:r>
      <w:bookmarkEnd w:id="0"/>
      <w:r>
        <w:rPr>
          <w:rFonts w:ascii="Arial" w:hAnsi="Arial" w:cs="Arial"/>
          <w:color w:val="000000"/>
          <w:sz w:val="18"/>
          <w:szCs w:val="18"/>
        </w:rPr>
        <w:t> samostojno</w:t>
      </w:r>
    </w:p>
    <w:p w14:paraId="487AF62D" w14:textId="77777777" w:rsidR="00AF0604" w:rsidRDefault="00AF0604" w:rsidP="006D1550">
      <w:pPr>
        <w:spacing w:before="225" w:after="225" w:line="240" w:lineRule="auto"/>
        <w:jc w:val="both"/>
      </w:pPr>
      <w:r>
        <w:fldChar w:fldCharType="begin">
          <w:ffData>
            <w:name w:val="cbox1577b61feef442"/>
            <w:enabled/>
            <w:calcOnExit w:val="0"/>
            <w:checkBox>
              <w:sizeAuto/>
              <w:default w:val="0"/>
            </w:checkBox>
          </w:ffData>
        </w:fldChar>
      </w:r>
      <w:bookmarkStart w:id="1" w:name="cbox1577b61feef442"/>
      <w:r>
        <w:instrText xml:space="preserve"> FORMCHECKBOX </w:instrText>
      </w:r>
      <w:r w:rsidR="00263DA2">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235B903" w14:textId="77777777" w:rsidR="00AF0604" w:rsidRDefault="00AF0604" w:rsidP="00AF0604">
      <w:pPr>
        <w:spacing w:before="225" w:after="225" w:line="240" w:lineRule="auto"/>
        <w:jc w:val="both"/>
        <w:rPr>
          <w:rFonts w:ascii="Arial" w:hAnsi="Arial" w:cs="Arial"/>
          <w:color w:val="000000"/>
          <w:sz w:val="18"/>
          <w:szCs w:val="18"/>
        </w:rPr>
      </w:pPr>
      <w:r>
        <w:fldChar w:fldCharType="begin">
          <w:ffData>
            <w:name w:val="cbox1577b61feef693"/>
            <w:enabled/>
            <w:calcOnExit w:val="0"/>
            <w:checkBox>
              <w:sizeAuto/>
              <w:default w:val="0"/>
            </w:checkBox>
          </w:ffData>
        </w:fldChar>
      </w:r>
      <w:bookmarkStart w:id="2" w:name="cbox1577b61feef693"/>
      <w:r>
        <w:instrText xml:space="preserve"> FORMCHECKBOX </w:instrText>
      </w:r>
      <w:r w:rsidR="00263DA2">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34CE3C1C" w14:textId="77777777" w:rsidR="00AF0604" w:rsidRDefault="00AF0604" w:rsidP="00AF0604">
      <w:pPr>
        <w:spacing w:before="225" w:after="225" w:line="240" w:lineRule="auto"/>
        <w:jc w:val="both"/>
        <w:rPr>
          <w:rFonts w:ascii="Arial" w:hAnsi="Arial" w:cs="Arial"/>
          <w:b/>
          <w:bCs/>
          <w:color w:val="000000"/>
          <w:sz w:val="18"/>
          <w:szCs w:val="18"/>
        </w:rPr>
      </w:pPr>
    </w:p>
    <w:p w14:paraId="10EE6C04" w14:textId="51E8D502" w:rsidR="00040526" w:rsidRPr="00AF0604" w:rsidRDefault="00F908B1" w:rsidP="00AF0604">
      <w:pPr>
        <w:pStyle w:val="Odstavekseznama"/>
        <w:numPr>
          <w:ilvl w:val="0"/>
          <w:numId w:val="42"/>
        </w:numPr>
        <w:spacing w:before="225" w:after="225" w:line="240" w:lineRule="auto"/>
        <w:jc w:val="both"/>
        <w:rPr>
          <w:rFonts w:ascii="Arial" w:hAnsi="Arial" w:cs="Arial"/>
          <w:color w:val="000000"/>
          <w:sz w:val="18"/>
          <w:szCs w:val="18"/>
        </w:rPr>
      </w:pPr>
      <w:r w:rsidRPr="00AF0604">
        <w:rPr>
          <w:rFonts w:ascii="Arial" w:hAnsi="Arial" w:cs="Arial"/>
          <w:b/>
          <w:bCs/>
          <w:color w:val="000000"/>
          <w:sz w:val="18"/>
          <w:szCs w:val="18"/>
        </w:rPr>
        <w:t>Podatki o gospodarskem subjektu</w:t>
      </w:r>
    </w:p>
    <w:tbl>
      <w:tblPr>
        <w:tblStyle w:val="NormalTablePHPDOCX"/>
        <w:tblW w:w="8355" w:type="dxa"/>
        <w:tblLook w:val="04A0" w:firstRow="1" w:lastRow="0" w:firstColumn="1" w:lastColumn="0" w:noHBand="0" w:noVBand="1"/>
      </w:tblPr>
      <w:tblGrid>
        <w:gridCol w:w="3194"/>
        <w:gridCol w:w="5161"/>
      </w:tblGrid>
      <w:tr w:rsidR="00040526" w14:paraId="13031A9D" w14:textId="77777777" w:rsidTr="00CB09E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B29FA2" w14:textId="77777777" w:rsidR="00040526" w:rsidRDefault="00F908B1">
            <w:pPr>
              <w:jc w:val="right"/>
            </w:pPr>
            <w:r>
              <w:rPr>
                <w:rFonts w:ascii="Arial" w:hAnsi="Arial" w:cs="Arial"/>
                <w:b/>
                <w:bCs/>
                <w:color w:val="000000"/>
                <w:position w:val="-2"/>
                <w:sz w:val="18"/>
                <w:szCs w:val="18"/>
                <w:shd w:val="clear" w:color="auto" w:fill="CCCCCC"/>
              </w:rPr>
              <w:t>KONTAKTNA OSEBA: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2DCF2" w14:textId="77777777" w:rsidR="00040526" w:rsidRDefault="00F908B1">
            <w:r>
              <w:rPr>
                <w:rFonts w:ascii="Arial" w:hAnsi="Arial" w:cs="Arial"/>
                <w:color w:val="000000"/>
                <w:position w:val="-2"/>
                <w:sz w:val="18"/>
                <w:szCs w:val="18"/>
              </w:rPr>
              <w:t> </w:t>
            </w:r>
          </w:p>
        </w:tc>
      </w:tr>
      <w:tr w:rsidR="00040526" w14:paraId="1100B225" w14:textId="77777777" w:rsidTr="00CB09E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20C5AF" w14:textId="77777777" w:rsidR="00040526" w:rsidRDefault="00F908B1">
            <w:pPr>
              <w:jc w:val="right"/>
            </w:pPr>
            <w:r>
              <w:rPr>
                <w:rFonts w:ascii="Arial" w:hAnsi="Arial" w:cs="Arial"/>
                <w:b/>
                <w:bCs/>
                <w:color w:val="000000"/>
                <w:position w:val="-2"/>
                <w:sz w:val="18"/>
                <w:szCs w:val="18"/>
                <w:shd w:val="clear" w:color="auto" w:fill="CCCCCC"/>
              </w:rPr>
              <w:t>E-POŠTA KONTAKTNE OSEBE: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CC3CE" w14:textId="77777777" w:rsidR="00040526" w:rsidRDefault="00F908B1">
            <w:r>
              <w:rPr>
                <w:rFonts w:ascii="Arial" w:hAnsi="Arial" w:cs="Arial"/>
                <w:color w:val="000000"/>
                <w:position w:val="-2"/>
                <w:sz w:val="18"/>
                <w:szCs w:val="18"/>
              </w:rPr>
              <w:t> </w:t>
            </w:r>
          </w:p>
        </w:tc>
      </w:tr>
      <w:tr w:rsidR="00040526" w14:paraId="7E6CB924" w14:textId="77777777" w:rsidTr="00CB09E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BEF61A" w14:textId="77777777" w:rsidR="00040526" w:rsidRDefault="00F908B1">
            <w:pPr>
              <w:jc w:val="right"/>
            </w:pPr>
            <w:r>
              <w:rPr>
                <w:rFonts w:ascii="Arial" w:hAnsi="Arial" w:cs="Arial"/>
                <w:b/>
                <w:bCs/>
                <w:color w:val="000000"/>
                <w:position w:val="-2"/>
                <w:sz w:val="18"/>
                <w:szCs w:val="18"/>
                <w:shd w:val="clear" w:color="auto" w:fill="CCCCCC"/>
              </w:rPr>
              <w:t>TELEFON:</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F43A48" w14:textId="77777777" w:rsidR="00040526" w:rsidRDefault="00F908B1">
            <w:r>
              <w:rPr>
                <w:rFonts w:ascii="Arial" w:hAnsi="Arial" w:cs="Arial"/>
                <w:color w:val="000000"/>
                <w:position w:val="-2"/>
                <w:sz w:val="18"/>
                <w:szCs w:val="18"/>
              </w:rPr>
              <w:t> </w:t>
            </w:r>
          </w:p>
        </w:tc>
      </w:tr>
      <w:tr w:rsidR="00040526" w14:paraId="3C2E2A19" w14:textId="77777777" w:rsidTr="00CB09E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0783E1" w14:textId="77777777" w:rsidR="00040526" w:rsidRDefault="00F908B1">
            <w:pPr>
              <w:jc w:val="right"/>
            </w:pPr>
            <w:r>
              <w:rPr>
                <w:rFonts w:ascii="Arial" w:hAnsi="Arial" w:cs="Arial"/>
                <w:b/>
                <w:bCs/>
                <w:color w:val="000000"/>
                <w:position w:val="-2"/>
                <w:sz w:val="18"/>
                <w:szCs w:val="18"/>
                <w:shd w:val="clear" w:color="auto" w:fill="CCCCCC"/>
              </w:rPr>
              <w:t>ID ZA DDV: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5B147F" w14:textId="77777777" w:rsidR="00040526" w:rsidRDefault="00F908B1">
            <w:r>
              <w:rPr>
                <w:rFonts w:ascii="Arial" w:hAnsi="Arial" w:cs="Arial"/>
                <w:color w:val="000000"/>
                <w:position w:val="-2"/>
                <w:sz w:val="18"/>
                <w:szCs w:val="18"/>
              </w:rPr>
              <w:t> </w:t>
            </w:r>
          </w:p>
        </w:tc>
      </w:tr>
      <w:tr w:rsidR="00040526" w14:paraId="4B3284A2" w14:textId="77777777" w:rsidTr="00CB09E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11D261" w14:textId="77777777" w:rsidR="00040526" w:rsidRDefault="00F908B1">
            <w:pPr>
              <w:jc w:val="right"/>
            </w:pPr>
            <w:r>
              <w:rPr>
                <w:rFonts w:ascii="Arial" w:hAnsi="Arial" w:cs="Arial"/>
                <w:b/>
                <w:bCs/>
                <w:color w:val="000000"/>
                <w:position w:val="-2"/>
                <w:sz w:val="18"/>
                <w:szCs w:val="18"/>
                <w:shd w:val="clear" w:color="auto" w:fill="CCCCCC"/>
              </w:rPr>
              <w:t>PRISTOJNI FINANČNI URAD:</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C0B027" w14:textId="77777777" w:rsidR="00040526" w:rsidRDefault="00F908B1">
            <w:r>
              <w:rPr>
                <w:rFonts w:ascii="Arial" w:hAnsi="Arial" w:cs="Arial"/>
                <w:color w:val="000000"/>
                <w:position w:val="-2"/>
                <w:sz w:val="18"/>
                <w:szCs w:val="18"/>
              </w:rPr>
              <w:t> </w:t>
            </w:r>
          </w:p>
        </w:tc>
      </w:tr>
      <w:tr w:rsidR="00040526" w14:paraId="6F87263A" w14:textId="77777777" w:rsidTr="00CB09E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172B17" w14:textId="77777777" w:rsidR="00040526" w:rsidRDefault="00F908B1">
            <w:pPr>
              <w:jc w:val="right"/>
            </w:pPr>
            <w:r>
              <w:rPr>
                <w:rFonts w:ascii="Arial" w:hAnsi="Arial" w:cs="Arial"/>
                <w:b/>
                <w:bCs/>
                <w:color w:val="000000"/>
                <w:position w:val="-2"/>
                <w:sz w:val="18"/>
                <w:szCs w:val="18"/>
                <w:shd w:val="clear" w:color="auto" w:fill="CCCCCC"/>
              </w:rPr>
              <w:t>MATIČNA ŠTEVILKA: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DD154E" w14:textId="77777777" w:rsidR="00040526" w:rsidRDefault="00F908B1">
            <w:r>
              <w:rPr>
                <w:rFonts w:ascii="Arial" w:hAnsi="Arial" w:cs="Arial"/>
                <w:color w:val="000000"/>
                <w:position w:val="-2"/>
                <w:sz w:val="18"/>
                <w:szCs w:val="18"/>
              </w:rPr>
              <w:t> </w:t>
            </w:r>
          </w:p>
        </w:tc>
      </w:tr>
      <w:tr w:rsidR="00040526" w14:paraId="75F68E18" w14:textId="77777777" w:rsidTr="00CB09E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D2778E" w14:textId="77777777" w:rsidR="00040526" w:rsidRDefault="00F908B1">
            <w:pPr>
              <w:jc w:val="right"/>
            </w:pPr>
            <w:r>
              <w:rPr>
                <w:rFonts w:ascii="Arial" w:hAnsi="Arial" w:cs="Arial"/>
                <w:b/>
                <w:bCs/>
                <w:color w:val="000000"/>
                <w:position w:val="-2"/>
                <w:sz w:val="18"/>
                <w:szCs w:val="18"/>
                <w:shd w:val="clear" w:color="auto" w:fill="CCCCCC"/>
              </w:rPr>
              <w:t>ŠTEVILKE TRANSAKCIJSKIH RAČUNOV: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415F6C" w14:textId="77777777" w:rsidR="00040526" w:rsidRDefault="00F908B1">
            <w:r>
              <w:rPr>
                <w:rFonts w:ascii="Arial" w:hAnsi="Arial" w:cs="Arial"/>
                <w:color w:val="000000"/>
                <w:position w:val="-2"/>
                <w:sz w:val="18"/>
                <w:szCs w:val="18"/>
              </w:rPr>
              <w:t> </w:t>
            </w:r>
          </w:p>
        </w:tc>
      </w:tr>
      <w:tr w:rsidR="00040526" w14:paraId="72252550" w14:textId="77777777" w:rsidTr="00CB09E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B62316" w14:textId="10729F86" w:rsidR="00040526" w:rsidRDefault="00F908B1" w:rsidP="00ED6BA7">
            <w:pPr>
              <w:jc w:val="right"/>
            </w:pPr>
            <w:r>
              <w:rPr>
                <w:rFonts w:ascii="Arial" w:hAnsi="Arial" w:cs="Arial"/>
                <w:b/>
                <w:bCs/>
                <w:color w:val="000000"/>
                <w:position w:val="-2"/>
                <w:sz w:val="18"/>
                <w:szCs w:val="18"/>
                <w:shd w:val="clear" w:color="auto" w:fill="CCCCCC"/>
              </w:rPr>
              <w:t xml:space="preserve">POOBLAŠČENA OSEBA ZA PODPIS </w:t>
            </w:r>
            <w:r w:rsidR="00ED6BA7">
              <w:rPr>
                <w:rFonts w:ascii="Arial" w:hAnsi="Arial" w:cs="Arial"/>
                <w:b/>
                <w:bCs/>
                <w:color w:val="000000"/>
                <w:position w:val="-2"/>
                <w:sz w:val="18"/>
                <w:szCs w:val="18"/>
                <w:shd w:val="clear" w:color="auto" w:fill="CCCCCC"/>
              </w:rPr>
              <w:t>VLOGE</w:t>
            </w:r>
            <w:r>
              <w:rPr>
                <w:rFonts w:ascii="Arial" w:hAnsi="Arial" w:cs="Arial"/>
                <w:b/>
                <w:bCs/>
                <w:color w:val="000000"/>
                <w:position w:val="-2"/>
                <w:sz w:val="18"/>
                <w:szCs w:val="18"/>
                <w:shd w:val="clear" w:color="auto" w:fill="CCCCCC"/>
              </w:rPr>
              <w:t xml:space="preserve"> IN POGODBE: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CB9E9" w14:textId="77777777" w:rsidR="00040526" w:rsidRDefault="00F908B1">
            <w:r>
              <w:rPr>
                <w:rFonts w:ascii="Arial" w:hAnsi="Arial" w:cs="Arial"/>
                <w:color w:val="000000"/>
                <w:position w:val="-2"/>
                <w:sz w:val="18"/>
                <w:szCs w:val="18"/>
              </w:rPr>
              <w:t> </w:t>
            </w:r>
          </w:p>
        </w:tc>
      </w:tr>
      <w:tr w:rsidR="00040526" w14:paraId="6E692182" w14:textId="77777777" w:rsidTr="00CB09E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157011" w14:textId="77777777" w:rsidR="00040526" w:rsidRDefault="00F908B1">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78F558" w14:textId="77777777" w:rsidR="00040526" w:rsidRDefault="00F908B1">
            <w:r>
              <w:rPr>
                <w:rFonts w:ascii="Arial" w:hAnsi="Arial" w:cs="Arial"/>
                <w:color w:val="000000"/>
                <w:position w:val="-2"/>
                <w:sz w:val="18"/>
                <w:szCs w:val="18"/>
              </w:rPr>
              <w:t> </w:t>
            </w:r>
          </w:p>
        </w:tc>
      </w:tr>
      <w:tr w:rsidR="00040526" w14:paraId="129EF6F5" w14:textId="77777777" w:rsidTr="00CB09E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3771AF" w14:textId="77777777" w:rsidR="00040526" w:rsidRDefault="00F908B1">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13159" w14:textId="77777777" w:rsidR="00040526" w:rsidRDefault="00F908B1">
            <w:r>
              <w:rPr>
                <w:rFonts w:ascii="Arial" w:hAnsi="Arial" w:cs="Arial"/>
                <w:color w:val="000000"/>
                <w:position w:val="-2"/>
                <w:sz w:val="18"/>
                <w:szCs w:val="18"/>
              </w:rPr>
              <w:t> </w:t>
            </w:r>
          </w:p>
        </w:tc>
      </w:tr>
      <w:tr w:rsidR="00040526" w14:paraId="12988CC8" w14:textId="77777777" w:rsidTr="00CB09E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74BD63" w14:textId="77777777" w:rsidR="00040526" w:rsidRDefault="00F908B1">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 xml:space="preserve">(če ga gospodarski </w:t>
            </w:r>
            <w:r>
              <w:rPr>
                <w:rFonts w:ascii="Arial" w:hAnsi="Arial" w:cs="Arial"/>
                <w:color w:val="000000"/>
                <w:position w:val="-2"/>
                <w:sz w:val="18"/>
                <w:szCs w:val="18"/>
                <w:shd w:val="clear" w:color="auto" w:fill="CCCCCC"/>
              </w:rPr>
              <w:lastRenderedPageBreak/>
              <w:t>subjekt ima)*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27B7F" w14:textId="77777777" w:rsidR="00040526" w:rsidRDefault="00F908B1">
            <w:r>
              <w:rPr>
                <w:rFonts w:ascii="Arial" w:hAnsi="Arial" w:cs="Arial"/>
                <w:color w:val="000000"/>
                <w:position w:val="-2"/>
                <w:sz w:val="18"/>
                <w:szCs w:val="18"/>
              </w:rPr>
              <w:lastRenderedPageBreak/>
              <w:t> </w:t>
            </w:r>
          </w:p>
        </w:tc>
      </w:tr>
      <w:tr w:rsidR="00040526" w14:paraId="61C7D521" w14:textId="77777777" w:rsidTr="00CB09E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5D9FBD" w14:textId="77777777" w:rsidR="00040526" w:rsidRDefault="00F908B1">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5C948" w14:textId="77777777" w:rsidR="00040526" w:rsidRDefault="00F908B1">
            <w:r>
              <w:rPr>
                <w:rFonts w:ascii="Arial" w:hAnsi="Arial" w:cs="Arial"/>
                <w:color w:val="000000"/>
                <w:position w:val="-2"/>
                <w:sz w:val="18"/>
                <w:szCs w:val="18"/>
              </w:rPr>
              <w:t> </w:t>
            </w:r>
          </w:p>
        </w:tc>
      </w:tr>
    </w:tbl>
    <w:p w14:paraId="0CABA373" w14:textId="272FF955" w:rsidR="00040526" w:rsidRDefault="00040526"/>
    <w:p w14:paraId="1A0B77F9" w14:textId="31824356" w:rsidR="00CB09E0" w:rsidRPr="00C83548" w:rsidRDefault="00CB09E0" w:rsidP="00C83548">
      <w:pPr>
        <w:pStyle w:val="Odstavekseznama"/>
        <w:numPr>
          <w:ilvl w:val="0"/>
          <w:numId w:val="42"/>
        </w:numPr>
        <w:rPr>
          <w:rFonts w:ascii="Arial" w:hAnsi="Arial" w:cs="Arial"/>
          <w:sz w:val="18"/>
          <w:szCs w:val="18"/>
        </w:rPr>
      </w:pPr>
      <w:r w:rsidRPr="00C83548">
        <w:rPr>
          <w:rFonts w:ascii="Arial" w:hAnsi="Arial" w:cs="Arial"/>
          <w:sz w:val="18"/>
          <w:szCs w:val="18"/>
        </w:rPr>
        <w:t xml:space="preserve">V primeru konzorcijske prijave </w:t>
      </w:r>
      <w:r w:rsidR="00C83548" w:rsidRPr="00C83548">
        <w:rPr>
          <w:rFonts w:ascii="Arial" w:hAnsi="Arial" w:cs="Arial"/>
          <w:sz w:val="18"/>
          <w:szCs w:val="18"/>
        </w:rPr>
        <w:t>vodilni</w:t>
      </w:r>
      <w:r w:rsidRPr="00C83548">
        <w:rPr>
          <w:rFonts w:ascii="Arial" w:hAnsi="Arial" w:cs="Arial"/>
          <w:sz w:val="18"/>
          <w:szCs w:val="18"/>
        </w:rPr>
        <w:t xml:space="preserve"> partner in člani konzorcija izpolnijo spodnjo tabelo:</w:t>
      </w:r>
    </w:p>
    <w:tbl>
      <w:tblPr>
        <w:tblStyle w:val="NormalTablePHPDOCX"/>
        <w:tblW w:w="8356" w:type="dxa"/>
        <w:tblLook w:val="04A0" w:firstRow="1" w:lastRow="0" w:firstColumn="1" w:lastColumn="0" w:noHBand="0" w:noVBand="1"/>
      </w:tblPr>
      <w:tblGrid>
        <w:gridCol w:w="1976"/>
        <w:gridCol w:w="2882"/>
        <w:gridCol w:w="3498"/>
      </w:tblGrid>
      <w:tr w:rsidR="00C83548" w:rsidRPr="00C83548" w14:paraId="57E04CC5" w14:textId="77777777" w:rsidTr="00C83548">
        <w:tc>
          <w:tcPr>
            <w:tcW w:w="197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C428C8" w14:textId="752E3278" w:rsidR="00CB09E0" w:rsidRPr="00C83548" w:rsidRDefault="00C83548" w:rsidP="00C83548">
            <w:pPr>
              <w:jc w:val="center"/>
              <w:rPr>
                <w:rFonts w:ascii="Arial" w:hAnsi="Arial" w:cs="Arial"/>
                <w:sz w:val="18"/>
                <w:szCs w:val="18"/>
              </w:rPr>
            </w:pPr>
            <w:r w:rsidRPr="00C83548">
              <w:rPr>
                <w:rFonts w:ascii="Arial" w:hAnsi="Arial" w:cs="Arial"/>
                <w:b/>
                <w:bCs/>
                <w:color w:val="000000"/>
                <w:position w:val="-2"/>
                <w:sz w:val="18"/>
                <w:szCs w:val="18"/>
                <w:shd w:val="clear" w:color="auto" w:fill="CCCCCC"/>
              </w:rPr>
              <w:t>VLOGA PARTNERJA</w:t>
            </w:r>
            <w:r>
              <w:rPr>
                <w:rStyle w:val="Sprotnaopomba-sklic"/>
                <w:rFonts w:ascii="Arial" w:hAnsi="Arial" w:cs="Arial"/>
                <w:b/>
                <w:bCs/>
                <w:color w:val="000000"/>
                <w:position w:val="-2"/>
                <w:sz w:val="18"/>
                <w:szCs w:val="18"/>
                <w:shd w:val="clear" w:color="auto" w:fill="CCCCCC"/>
              </w:rPr>
              <w:footnoteReference w:id="1"/>
            </w:r>
          </w:p>
        </w:tc>
        <w:tc>
          <w:tcPr>
            <w:tcW w:w="2882" w:type="dxa"/>
            <w:tcBorders>
              <w:top w:val="single" w:sz="5" w:space="0" w:color="000000"/>
              <w:left w:val="single" w:sz="5" w:space="0" w:color="000000"/>
              <w:bottom w:val="single" w:sz="5" w:space="0" w:color="000000"/>
              <w:right w:val="single" w:sz="5" w:space="0" w:color="000000"/>
            </w:tcBorders>
            <w:shd w:val="clear" w:color="auto" w:fill="BFBFBF" w:themeFill="background1" w:themeFillShade="BF"/>
            <w:vAlign w:val="center"/>
          </w:tcPr>
          <w:p w14:paraId="57C8ACA9" w14:textId="1F610FFA" w:rsidR="00CB09E0" w:rsidRPr="00C83548" w:rsidRDefault="00C83548" w:rsidP="00C83548">
            <w:pPr>
              <w:jc w:val="center"/>
              <w:rPr>
                <w:rFonts w:ascii="Arial" w:hAnsi="Arial" w:cs="Arial"/>
                <w:b/>
                <w:bCs/>
                <w:color w:val="000000"/>
                <w:position w:val="-2"/>
                <w:sz w:val="18"/>
                <w:szCs w:val="18"/>
              </w:rPr>
            </w:pPr>
            <w:r w:rsidRPr="00C83548">
              <w:rPr>
                <w:rFonts w:ascii="Arial" w:hAnsi="Arial" w:cs="Arial"/>
                <w:b/>
                <w:bCs/>
                <w:color w:val="000000"/>
                <w:position w:val="-2"/>
                <w:sz w:val="18"/>
                <w:szCs w:val="18"/>
              </w:rPr>
              <w:t>NAZIV PARTNERJA</w:t>
            </w:r>
          </w:p>
        </w:tc>
        <w:tc>
          <w:tcPr>
            <w:tcW w:w="3498" w:type="dxa"/>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025D7F10" w14:textId="6C0DFE26" w:rsidR="00CB09E0" w:rsidRPr="00C83548" w:rsidRDefault="00CB09E0" w:rsidP="00C83548">
            <w:pPr>
              <w:jc w:val="center"/>
              <w:rPr>
                <w:rFonts w:ascii="Arial" w:hAnsi="Arial" w:cs="Arial"/>
                <w:b/>
                <w:bCs/>
                <w:sz w:val="18"/>
                <w:szCs w:val="18"/>
              </w:rPr>
            </w:pPr>
            <w:r w:rsidRPr="00C83548">
              <w:rPr>
                <w:rFonts w:ascii="Arial" w:hAnsi="Arial" w:cs="Arial"/>
                <w:b/>
                <w:bCs/>
                <w:sz w:val="18"/>
                <w:szCs w:val="18"/>
              </w:rPr>
              <w:t>PODROČJE DELA IN ODSTOTEK UDELEŽBE V SKUPINI PRIJAVITELJEV V KONZORCIJU</w:t>
            </w:r>
          </w:p>
        </w:tc>
      </w:tr>
      <w:tr w:rsidR="00C83548" w:rsidRPr="00C83548" w14:paraId="3EAD9DF4" w14:textId="77777777" w:rsidTr="00C83548">
        <w:tc>
          <w:tcPr>
            <w:tcW w:w="197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EE181B" w14:textId="04ABD032" w:rsidR="00CB09E0" w:rsidRPr="00C83548" w:rsidRDefault="00C83548" w:rsidP="00C83548">
            <w:pPr>
              <w:rPr>
                <w:rFonts w:ascii="Arial" w:hAnsi="Arial" w:cs="Arial"/>
                <w:b/>
                <w:bCs/>
                <w:sz w:val="18"/>
                <w:szCs w:val="18"/>
              </w:rPr>
            </w:pPr>
            <w:r w:rsidRPr="00C83548">
              <w:rPr>
                <w:rFonts w:ascii="Arial" w:hAnsi="Arial" w:cs="Arial"/>
                <w:b/>
                <w:bCs/>
                <w:sz w:val="18"/>
                <w:szCs w:val="18"/>
              </w:rPr>
              <w:t>VODILNI PARTNER</w:t>
            </w:r>
          </w:p>
        </w:tc>
        <w:tc>
          <w:tcPr>
            <w:tcW w:w="2882" w:type="dxa"/>
            <w:tcBorders>
              <w:top w:val="single" w:sz="5" w:space="0" w:color="000000"/>
              <w:left w:val="single" w:sz="5" w:space="0" w:color="000000"/>
              <w:bottom w:val="single" w:sz="5" w:space="0" w:color="000000"/>
              <w:right w:val="single" w:sz="5" w:space="0" w:color="000000"/>
            </w:tcBorders>
          </w:tcPr>
          <w:p w14:paraId="0D57D001" w14:textId="77777777" w:rsidR="00CB09E0" w:rsidRPr="00C83548" w:rsidRDefault="00CB09E0" w:rsidP="006D1550">
            <w:pPr>
              <w:rPr>
                <w:rFonts w:ascii="Arial" w:hAnsi="Arial" w:cs="Arial"/>
                <w:color w:val="000000"/>
                <w:position w:val="-2"/>
                <w:sz w:val="18"/>
                <w:szCs w:val="18"/>
              </w:rPr>
            </w:pPr>
          </w:p>
        </w:tc>
        <w:tc>
          <w:tcPr>
            <w:tcW w:w="349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1F9BED" w14:textId="4894BE5D" w:rsidR="00CB09E0" w:rsidRPr="00C83548" w:rsidRDefault="00CB09E0" w:rsidP="006D1550">
            <w:pPr>
              <w:rPr>
                <w:rFonts w:ascii="Arial" w:hAnsi="Arial" w:cs="Arial"/>
                <w:sz w:val="18"/>
                <w:szCs w:val="18"/>
              </w:rPr>
            </w:pPr>
            <w:r w:rsidRPr="00C83548">
              <w:rPr>
                <w:rFonts w:ascii="Arial" w:hAnsi="Arial" w:cs="Arial"/>
                <w:color w:val="000000"/>
                <w:position w:val="-2"/>
                <w:sz w:val="18"/>
                <w:szCs w:val="18"/>
              </w:rPr>
              <w:t> </w:t>
            </w:r>
          </w:p>
        </w:tc>
      </w:tr>
      <w:tr w:rsidR="00C83548" w:rsidRPr="00C83548" w14:paraId="3ADC71D0" w14:textId="77777777" w:rsidTr="00C83548">
        <w:tc>
          <w:tcPr>
            <w:tcW w:w="197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A1D7D1" w14:textId="2E674A68" w:rsidR="00C83548" w:rsidRPr="00C83548" w:rsidRDefault="00C83548" w:rsidP="00C83548">
            <w:pPr>
              <w:rPr>
                <w:rFonts w:ascii="Arial" w:hAnsi="Arial" w:cs="Arial"/>
                <w:b/>
                <w:bCs/>
                <w:sz w:val="18"/>
                <w:szCs w:val="18"/>
              </w:rPr>
            </w:pPr>
            <w:r w:rsidRPr="00C83548">
              <w:rPr>
                <w:rFonts w:ascii="Arial" w:hAnsi="Arial" w:cs="Arial"/>
                <w:b/>
                <w:bCs/>
                <w:sz w:val="18"/>
                <w:szCs w:val="18"/>
              </w:rPr>
              <w:t>PARTNER 1</w:t>
            </w:r>
          </w:p>
        </w:tc>
        <w:tc>
          <w:tcPr>
            <w:tcW w:w="2882" w:type="dxa"/>
            <w:tcBorders>
              <w:top w:val="single" w:sz="5" w:space="0" w:color="000000"/>
              <w:left w:val="single" w:sz="5" w:space="0" w:color="000000"/>
              <w:bottom w:val="single" w:sz="5" w:space="0" w:color="000000"/>
              <w:right w:val="single" w:sz="5" w:space="0" w:color="000000"/>
            </w:tcBorders>
          </w:tcPr>
          <w:p w14:paraId="73E15932" w14:textId="77777777" w:rsidR="00C83548" w:rsidRPr="00C83548" w:rsidRDefault="00C83548" w:rsidP="006D1550">
            <w:pPr>
              <w:rPr>
                <w:rFonts w:ascii="Arial" w:hAnsi="Arial" w:cs="Arial"/>
                <w:color w:val="000000"/>
                <w:position w:val="-2"/>
                <w:sz w:val="18"/>
                <w:szCs w:val="18"/>
              </w:rPr>
            </w:pPr>
          </w:p>
        </w:tc>
        <w:tc>
          <w:tcPr>
            <w:tcW w:w="349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27BF23" w14:textId="77777777" w:rsidR="00C83548" w:rsidRPr="00C83548" w:rsidRDefault="00C83548" w:rsidP="006D1550">
            <w:pPr>
              <w:rPr>
                <w:rFonts w:ascii="Arial" w:hAnsi="Arial" w:cs="Arial"/>
                <w:color w:val="000000"/>
                <w:position w:val="-2"/>
                <w:sz w:val="18"/>
                <w:szCs w:val="18"/>
              </w:rPr>
            </w:pPr>
          </w:p>
        </w:tc>
      </w:tr>
      <w:tr w:rsidR="00C83548" w:rsidRPr="00C83548" w14:paraId="54EE0796" w14:textId="77777777" w:rsidTr="00C83548">
        <w:tc>
          <w:tcPr>
            <w:tcW w:w="197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F7BF82" w14:textId="3B9BB006" w:rsidR="00C83548" w:rsidRPr="00C83548" w:rsidRDefault="00C83548" w:rsidP="00C83548">
            <w:pPr>
              <w:rPr>
                <w:rFonts w:ascii="Arial" w:hAnsi="Arial" w:cs="Arial"/>
                <w:b/>
                <w:bCs/>
                <w:sz w:val="18"/>
                <w:szCs w:val="18"/>
              </w:rPr>
            </w:pPr>
            <w:r w:rsidRPr="00C83548">
              <w:rPr>
                <w:rFonts w:ascii="Arial" w:hAnsi="Arial" w:cs="Arial"/>
                <w:b/>
                <w:bCs/>
                <w:sz w:val="18"/>
                <w:szCs w:val="18"/>
              </w:rPr>
              <w:t>PARTNER 2</w:t>
            </w:r>
          </w:p>
        </w:tc>
        <w:tc>
          <w:tcPr>
            <w:tcW w:w="2882" w:type="dxa"/>
            <w:tcBorders>
              <w:top w:val="single" w:sz="5" w:space="0" w:color="000000"/>
              <w:left w:val="single" w:sz="5" w:space="0" w:color="000000"/>
              <w:bottom w:val="single" w:sz="5" w:space="0" w:color="000000"/>
              <w:right w:val="single" w:sz="5" w:space="0" w:color="000000"/>
            </w:tcBorders>
          </w:tcPr>
          <w:p w14:paraId="5F7AD729" w14:textId="77777777" w:rsidR="00C83548" w:rsidRPr="00C83548" w:rsidRDefault="00C83548" w:rsidP="006D1550">
            <w:pPr>
              <w:rPr>
                <w:rFonts w:ascii="Arial" w:hAnsi="Arial" w:cs="Arial"/>
                <w:color w:val="000000"/>
                <w:position w:val="-2"/>
                <w:sz w:val="18"/>
                <w:szCs w:val="18"/>
              </w:rPr>
            </w:pPr>
          </w:p>
        </w:tc>
        <w:tc>
          <w:tcPr>
            <w:tcW w:w="349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9D2055" w14:textId="77777777" w:rsidR="00C83548" w:rsidRPr="00C83548" w:rsidRDefault="00C83548" w:rsidP="006D1550">
            <w:pPr>
              <w:rPr>
                <w:rFonts w:ascii="Arial" w:hAnsi="Arial" w:cs="Arial"/>
                <w:color w:val="000000"/>
                <w:position w:val="-2"/>
                <w:sz w:val="18"/>
                <w:szCs w:val="18"/>
              </w:rPr>
            </w:pPr>
          </w:p>
        </w:tc>
      </w:tr>
      <w:tr w:rsidR="00C83548" w:rsidRPr="00C83548" w14:paraId="5896F9C4" w14:textId="77777777" w:rsidTr="00C83548">
        <w:tc>
          <w:tcPr>
            <w:tcW w:w="197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575485" w14:textId="378445C8" w:rsidR="00C83548" w:rsidRPr="00C83548" w:rsidRDefault="00C83548" w:rsidP="00C83548">
            <w:pPr>
              <w:rPr>
                <w:rFonts w:ascii="Arial" w:hAnsi="Arial" w:cs="Arial"/>
                <w:b/>
                <w:bCs/>
                <w:sz w:val="18"/>
                <w:szCs w:val="18"/>
              </w:rPr>
            </w:pPr>
            <w:r w:rsidRPr="00C83548">
              <w:rPr>
                <w:rFonts w:ascii="Arial" w:hAnsi="Arial" w:cs="Arial"/>
                <w:b/>
                <w:bCs/>
                <w:sz w:val="18"/>
                <w:szCs w:val="18"/>
              </w:rPr>
              <w:t>PARTNER 3</w:t>
            </w:r>
          </w:p>
        </w:tc>
        <w:tc>
          <w:tcPr>
            <w:tcW w:w="2882" w:type="dxa"/>
            <w:tcBorders>
              <w:top w:val="single" w:sz="5" w:space="0" w:color="000000"/>
              <w:left w:val="single" w:sz="5" w:space="0" w:color="000000"/>
              <w:bottom w:val="single" w:sz="5" w:space="0" w:color="000000"/>
              <w:right w:val="single" w:sz="5" w:space="0" w:color="000000"/>
            </w:tcBorders>
          </w:tcPr>
          <w:p w14:paraId="4B526EC6" w14:textId="77777777" w:rsidR="00C83548" w:rsidRPr="00C83548" w:rsidRDefault="00C83548" w:rsidP="006D1550">
            <w:pPr>
              <w:rPr>
                <w:rFonts w:ascii="Arial" w:hAnsi="Arial" w:cs="Arial"/>
                <w:color w:val="000000"/>
                <w:position w:val="-2"/>
                <w:sz w:val="18"/>
                <w:szCs w:val="18"/>
              </w:rPr>
            </w:pPr>
          </w:p>
        </w:tc>
        <w:tc>
          <w:tcPr>
            <w:tcW w:w="349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07075" w14:textId="77777777" w:rsidR="00C83548" w:rsidRPr="00C83548" w:rsidRDefault="00C83548" w:rsidP="006D1550">
            <w:pPr>
              <w:rPr>
                <w:rFonts w:ascii="Arial" w:hAnsi="Arial" w:cs="Arial"/>
                <w:color w:val="000000"/>
                <w:position w:val="-2"/>
                <w:sz w:val="18"/>
                <w:szCs w:val="18"/>
              </w:rPr>
            </w:pPr>
          </w:p>
        </w:tc>
      </w:tr>
    </w:tbl>
    <w:p w14:paraId="6E2C7473" w14:textId="77777777" w:rsidR="00040526" w:rsidRDefault="00040526"/>
    <w:p w14:paraId="6D5473C6" w14:textId="77777777" w:rsidR="00ED6BA7" w:rsidRDefault="00ED6BA7"/>
    <w:p w14:paraId="4986D12C" w14:textId="77777777" w:rsidR="00ED6BA7" w:rsidRDefault="00ED6BA7"/>
    <w:tbl>
      <w:tblPr>
        <w:tblStyle w:val="NormalTablePHPDOCX"/>
        <w:tblW w:w="8745" w:type="dxa"/>
        <w:tblInd w:w="-6" w:type="dxa"/>
        <w:tblLook w:val="04A0" w:firstRow="1" w:lastRow="0" w:firstColumn="1" w:lastColumn="0" w:noHBand="0" w:noVBand="1"/>
      </w:tblPr>
      <w:tblGrid>
        <w:gridCol w:w="4080"/>
        <w:gridCol w:w="4665"/>
      </w:tblGrid>
      <w:tr w:rsidR="00C83548" w14:paraId="4DAE480B" w14:textId="77777777" w:rsidTr="006D1550">
        <w:tc>
          <w:tcPr>
            <w:tcW w:w="4080" w:type="dxa"/>
            <w:tcMar>
              <w:top w:w="75" w:type="dxa"/>
              <w:bottom w:w="75" w:type="dxa"/>
            </w:tcMar>
            <w:vAlign w:val="center"/>
          </w:tcPr>
          <w:p w14:paraId="7E31C097" w14:textId="47B43F94" w:rsidR="00C83548" w:rsidRDefault="00C83548" w:rsidP="006D1550">
            <w:r>
              <w:rPr>
                <w:rFonts w:ascii="Arial" w:hAnsi="Arial" w:cs="Arial"/>
                <w:color w:val="000000"/>
                <w:position w:val="-2"/>
                <w:sz w:val="18"/>
                <w:szCs w:val="18"/>
              </w:rPr>
              <w:t>Kraj in datum: _______________________</w:t>
            </w:r>
          </w:p>
        </w:tc>
        <w:tc>
          <w:tcPr>
            <w:tcW w:w="0" w:type="auto"/>
            <w:tcMar>
              <w:top w:w="75" w:type="dxa"/>
              <w:bottom w:w="75" w:type="dxa"/>
            </w:tcMar>
            <w:vAlign w:val="center"/>
          </w:tcPr>
          <w:p w14:paraId="55B64CD4" w14:textId="77777777" w:rsidR="00C83548" w:rsidRDefault="00C83548" w:rsidP="006D1550">
            <w:pPr>
              <w:jc w:val="center"/>
            </w:pPr>
            <w:r>
              <w:rPr>
                <w:rFonts w:ascii="Arial" w:hAnsi="Arial" w:cs="Arial"/>
                <w:color w:val="000000"/>
                <w:position w:val="-2"/>
                <w:sz w:val="18"/>
                <w:szCs w:val="18"/>
              </w:rPr>
              <w:t>Ime in priimek: _____________________</w:t>
            </w:r>
          </w:p>
        </w:tc>
      </w:tr>
      <w:tr w:rsidR="00C83548" w14:paraId="04B48970" w14:textId="77777777" w:rsidTr="006D1550">
        <w:tc>
          <w:tcPr>
            <w:tcW w:w="4080" w:type="dxa"/>
            <w:tcMar>
              <w:top w:w="75" w:type="dxa"/>
              <w:bottom w:w="75" w:type="dxa"/>
            </w:tcMar>
            <w:vAlign w:val="center"/>
          </w:tcPr>
          <w:p w14:paraId="320E9E78" w14:textId="77777777" w:rsidR="00C83548" w:rsidRDefault="00C83548" w:rsidP="006D1550">
            <w:r>
              <w:rPr>
                <w:rFonts w:ascii="Arial" w:hAnsi="Arial" w:cs="Arial"/>
                <w:color w:val="000000"/>
                <w:position w:val="-2"/>
                <w:sz w:val="18"/>
                <w:szCs w:val="18"/>
              </w:rPr>
              <w:t> </w:t>
            </w:r>
          </w:p>
        </w:tc>
        <w:tc>
          <w:tcPr>
            <w:tcW w:w="0" w:type="auto"/>
            <w:tcMar>
              <w:top w:w="75" w:type="dxa"/>
              <w:bottom w:w="75" w:type="dxa"/>
            </w:tcMar>
            <w:vAlign w:val="center"/>
          </w:tcPr>
          <w:p w14:paraId="75E23E94" w14:textId="77777777" w:rsidR="00C83548" w:rsidRDefault="00C83548" w:rsidP="006D1550"/>
          <w:p w14:paraId="03879D92" w14:textId="77777777" w:rsidR="00C83548" w:rsidRDefault="00C83548" w:rsidP="006D155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4E03D4DD" w14:textId="77777777" w:rsidR="00CB09E0" w:rsidRDefault="00CB09E0" w:rsidP="00F908B1">
      <w:pPr>
        <w:spacing w:after="0"/>
        <w:jc w:val="right"/>
        <w:rPr>
          <w:rFonts w:ascii="Arial" w:hAnsi="Arial" w:cs="Arial"/>
          <w:sz w:val="18"/>
          <w:szCs w:val="18"/>
        </w:rPr>
      </w:pPr>
    </w:p>
    <w:p w14:paraId="0DEC2B5F" w14:textId="77777777" w:rsidR="00CB09E0" w:rsidRDefault="00CB09E0" w:rsidP="00F908B1">
      <w:pPr>
        <w:spacing w:after="0"/>
        <w:jc w:val="right"/>
        <w:rPr>
          <w:rFonts w:ascii="Arial" w:hAnsi="Arial" w:cs="Arial"/>
          <w:sz w:val="18"/>
          <w:szCs w:val="18"/>
        </w:rPr>
      </w:pPr>
    </w:p>
    <w:p w14:paraId="50F324FB" w14:textId="77777777" w:rsidR="00CB09E0" w:rsidRDefault="00CB09E0" w:rsidP="00F908B1">
      <w:pPr>
        <w:spacing w:after="0"/>
        <w:jc w:val="right"/>
        <w:rPr>
          <w:rFonts w:ascii="Arial" w:hAnsi="Arial" w:cs="Arial"/>
          <w:sz w:val="18"/>
          <w:szCs w:val="18"/>
        </w:rPr>
      </w:pPr>
    </w:p>
    <w:p w14:paraId="671DB020" w14:textId="77777777" w:rsidR="00CB09E0" w:rsidRDefault="00CB09E0" w:rsidP="00F908B1">
      <w:pPr>
        <w:spacing w:after="0"/>
        <w:jc w:val="right"/>
        <w:rPr>
          <w:rFonts w:ascii="Arial" w:hAnsi="Arial" w:cs="Arial"/>
          <w:sz w:val="18"/>
          <w:szCs w:val="18"/>
        </w:rPr>
      </w:pPr>
    </w:p>
    <w:p w14:paraId="4294ED43" w14:textId="77777777" w:rsidR="00CB09E0" w:rsidRDefault="00CB09E0" w:rsidP="00F908B1">
      <w:pPr>
        <w:spacing w:after="0"/>
        <w:jc w:val="right"/>
        <w:rPr>
          <w:rFonts w:ascii="Arial" w:hAnsi="Arial" w:cs="Arial"/>
          <w:sz w:val="18"/>
          <w:szCs w:val="18"/>
        </w:rPr>
      </w:pPr>
    </w:p>
    <w:p w14:paraId="6454A8B1" w14:textId="77777777" w:rsidR="00CB09E0" w:rsidRDefault="00CB09E0" w:rsidP="00F908B1">
      <w:pPr>
        <w:spacing w:after="0"/>
        <w:jc w:val="right"/>
        <w:rPr>
          <w:rFonts w:ascii="Arial" w:hAnsi="Arial" w:cs="Arial"/>
          <w:sz w:val="18"/>
          <w:szCs w:val="18"/>
        </w:rPr>
      </w:pPr>
    </w:p>
    <w:p w14:paraId="73478EE6" w14:textId="77777777" w:rsidR="00CB09E0" w:rsidRDefault="00CB09E0" w:rsidP="00F908B1">
      <w:pPr>
        <w:spacing w:after="0"/>
        <w:jc w:val="right"/>
        <w:rPr>
          <w:rFonts w:ascii="Arial" w:hAnsi="Arial" w:cs="Arial"/>
          <w:sz w:val="18"/>
          <w:szCs w:val="18"/>
        </w:rPr>
      </w:pPr>
    </w:p>
    <w:p w14:paraId="4BBB4F67" w14:textId="77777777" w:rsidR="00CB09E0" w:rsidRDefault="00CB09E0" w:rsidP="00F908B1">
      <w:pPr>
        <w:spacing w:after="0"/>
        <w:jc w:val="right"/>
        <w:rPr>
          <w:rFonts w:ascii="Arial" w:hAnsi="Arial" w:cs="Arial"/>
          <w:sz w:val="18"/>
          <w:szCs w:val="18"/>
        </w:rPr>
      </w:pPr>
    </w:p>
    <w:p w14:paraId="56B9EB9B" w14:textId="77777777" w:rsidR="00CB09E0" w:rsidRDefault="00CB09E0" w:rsidP="00F908B1">
      <w:pPr>
        <w:spacing w:after="0"/>
        <w:jc w:val="right"/>
        <w:rPr>
          <w:rFonts w:ascii="Arial" w:hAnsi="Arial" w:cs="Arial"/>
          <w:sz w:val="18"/>
          <w:szCs w:val="18"/>
        </w:rPr>
      </w:pPr>
    </w:p>
    <w:p w14:paraId="031F7927" w14:textId="77777777" w:rsidR="00CB09E0" w:rsidRDefault="00CB09E0" w:rsidP="00F908B1">
      <w:pPr>
        <w:spacing w:after="0"/>
        <w:jc w:val="right"/>
        <w:rPr>
          <w:rFonts w:ascii="Arial" w:hAnsi="Arial" w:cs="Arial"/>
          <w:sz w:val="18"/>
          <w:szCs w:val="18"/>
        </w:rPr>
      </w:pPr>
    </w:p>
    <w:p w14:paraId="26392684" w14:textId="77777777" w:rsidR="00CB09E0" w:rsidRDefault="00CB09E0" w:rsidP="00F908B1">
      <w:pPr>
        <w:spacing w:after="0"/>
        <w:jc w:val="right"/>
        <w:rPr>
          <w:rFonts w:ascii="Arial" w:hAnsi="Arial" w:cs="Arial"/>
          <w:sz w:val="18"/>
          <w:szCs w:val="18"/>
        </w:rPr>
      </w:pPr>
    </w:p>
    <w:p w14:paraId="5B73F4F1" w14:textId="77777777" w:rsidR="00CB09E0" w:rsidRDefault="00CB09E0" w:rsidP="00F908B1">
      <w:pPr>
        <w:spacing w:after="0"/>
        <w:jc w:val="right"/>
        <w:rPr>
          <w:rFonts w:ascii="Arial" w:hAnsi="Arial" w:cs="Arial"/>
          <w:sz w:val="18"/>
          <w:szCs w:val="18"/>
        </w:rPr>
      </w:pPr>
    </w:p>
    <w:p w14:paraId="3A0DEB57" w14:textId="77777777" w:rsidR="00CB09E0" w:rsidRDefault="00CB09E0" w:rsidP="00F908B1">
      <w:pPr>
        <w:spacing w:after="0"/>
        <w:jc w:val="right"/>
        <w:rPr>
          <w:rFonts w:ascii="Arial" w:hAnsi="Arial" w:cs="Arial"/>
          <w:sz w:val="18"/>
          <w:szCs w:val="18"/>
        </w:rPr>
      </w:pPr>
    </w:p>
    <w:p w14:paraId="7A22B26A" w14:textId="77777777" w:rsidR="00CB09E0" w:rsidRDefault="00CB09E0" w:rsidP="00F908B1">
      <w:pPr>
        <w:spacing w:after="0"/>
        <w:jc w:val="right"/>
        <w:rPr>
          <w:rFonts w:ascii="Arial" w:hAnsi="Arial" w:cs="Arial"/>
          <w:sz w:val="18"/>
          <w:szCs w:val="18"/>
        </w:rPr>
      </w:pPr>
    </w:p>
    <w:p w14:paraId="0B4D9CBC" w14:textId="77777777" w:rsidR="00CB09E0" w:rsidRDefault="00CB09E0" w:rsidP="00F908B1">
      <w:pPr>
        <w:spacing w:after="0"/>
        <w:jc w:val="right"/>
        <w:rPr>
          <w:rFonts w:ascii="Arial" w:hAnsi="Arial" w:cs="Arial"/>
          <w:sz w:val="18"/>
          <w:szCs w:val="18"/>
        </w:rPr>
      </w:pPr>
    </w:p>
    <w:p w14:paraId="1AE294F9" w14:textId="77777777" w:rsidR="00CB09E0" w:rsidRDefault="00CB09E0" w:rsidP="00F908B1">
      <w:pPr>
        <w:spacing w:after="0"/>
        <w:jc w:val="right"/>
        <w:rPr>
          <w:rFonts w:ascii="Arial" w:hAnsi="Arial" w:cs="Arial"/>
          <w:sz w:val="18"/>
          <w:szCs w:val="18"/>
        </w:rPr>
      </w:pPr>
    </w:p>
    <w:p w14:paraId="3BB5226E" w14:textId="77777777" w:rsidR="00CB09E0" w:rsidRDefault="00CB09E0" w:rsidP="00F908B1">
      <w:pPr>
        <w:spacing w:after="0"/>
        <w:jc w:val="right"/>
        <w:rPr>
          <w:rFonts w:ascii="Arial" w:hAnsi="Arial" w:cs="Arial"/>
          <w:sz w:val="18"/>
          <w:szCs w:val="18"/>
        </w:rPr>
      </w:pPr>
    </w:p>
    <w:p w14:paraId="1ECE0512" w14:textId="77777777" w:rsidR="00CB09E0" w:rsidRDefault="00CB09E0" w:rsidP="00F908B1">
      <w:pPr>
        <w:spacing w:after="0"/>
        <w:jc w:val="right"/>
        <w:rPr>
          <w:rFonts w:ascii="Arial" w:hAnsi="Arial" w:cs="Arial"/>
          <w:sz w:val="18"/>
          <w:szCs w:val="18"/>
        </w:rPr>
      </w:pPr>
    </w:p>
    <w:p w14:paraId="3E225BC8" w14:textId="77777777" w:rsidR="00CB09E0" w:rsidRDefault="00CB09E0" w:rsidP="00F908B1">
      <w:pPr>
        <w:spacing w:after="0"/>
        <w:jc w:val="right"/>
        <w:rPr>
          <w:rFonts w:ascii="Arial" w:hAnsi="Arial" w:cs="Arial"/>
          <w:sz w:val="18"/>
          <w:szCs w:val="18"/>
        </w:rPr>
      </w:pPr>
    </w:p>
    <w:p w14:paraId="5C877EE6" w14:textId="77777777" w:rsidR="00CB09E0" w:rsidRDefault="00CB09E0" w:rsidP="00F908B1">
      <w:pPr>
        <w:spacing w:after="0"/>
        <w:jc w:val="right"/>
        <w:rPr>
          <w:rFonts w:ascii="Arial" w:hAnsi="Arial" w:cs="Arial"/>
          <w:sz w:val="18"/>
          <w:szCs w:val="18"/>
        </w:rPr>
      </w:pPr>
    </w:p>
    <w:p w14:paraId="3021691F" w14:textId="77777777" w:rsidR="004B0DF8" w:rsidRDefault="004B0DF8" w:rsidP="00F908B1">
      <w:pPr>
        <w:spacing w:after="0"/>
        <w:jc w:val="right"/>
        <w:rPr>
          <w:rFonts w:ascii="Arial" w:hAnsi="Arial" w:cs="Arial"/>
          <w:sz w:val="18"/>
          <w:szCs w:val="18"/>
        </w:rPr>
      </w:pPr>
    </w:p>
    <w:p w14:paraId="5109D907" w14:textId="77777777" w:rsidR="004B0DF8" w:rsidRDefault="004B0DF8" w:rsidP="00F908B1">
      <w:pPr>
        <w:spacing w:after="0"/>
        <w:jc w:val="right"/>
        <w:rPr>
          <w:rFonts w:ascii="Arial" w:hAnsi="Arial" w:cs="Arial"/>
          <w:sz w:val="18"/>
          <w:szCs w:val="18"/>
        </w:rPr>
      </w:pPr>
    </w:p>
    <w:p w14:paraId="4CF18820" w14:textId="77777777" w:rsidR="004B0DF8" w:rsidRDefault="004B0DF8" w:rsidP="00F908B1">
      <w:pPr>
        <w:spacing w:after="0"/>
        <w:jc w:val="right"/>
        <w:rPr>
          <w:rFonts w:ascii="Arial" w:hAnsi="Arial" w:cs="Arial"/>
          <w:sz w:val="18"/>
          <w:szCs w:val="18"/>
        </w:rPr>
      </w:pPr>
    </w:p>
    <w:p w14:paraId="3A7C5B5F" w14:textId="01D7C01B" w:rsidR="00F908B1" w:rsidRPr="00590863" w:rsidRDefault="00F908B1" w:rsidP="00F908B1">
      <w:pPr>
        <w:spacing w:after="0"/>
        <w:jc w:val="right"/>
        <w:rPr>
          <w:rFonts w:ascii="Arial" w:hAnsi="Arial" w:cs="Arial"/>
          <w:sz w:val="18"/>
          <w:szCs w:val="18"/>
        </w:rPr>
      </w:pPr>
      <w:r w:rsidRPr="00590863">
        <w:rPr>
          <w:rFonts w:ascii="Arial" w:hAnsi="Arial" w:cs="Arial"/>
          <w:sz w:val="18"/>
          <w:szCs w:val="18"/>
        </w:rPr>
        <w:lastRenderedPageBreak/>
        <w:t>Obrazec št: 2</w:t>
      </w:r>
    </w:p>
    <w:p w14:paraId="4FCA29D9" w14:textId="77777777" w:rsidR="00F908B1" w:rsidRPr="00252358" w:rsidRDefault="00F908B1" w:rsidP="00F908B1"/>
    <w:p w14:paraId="19B4379C" w14:textId="77777777" w:rsidR="00F908B1"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1C623FB" w14:textId="77777777" w:rsidR="00F908B1" w:rsidRDefault="00F908B1" w:rsidP="00F908B1">
      <w:pPr>
        <w:spacing w:after="120"/>
        <w:rPr>
          <w:rFonts w:ascii="Arial" w:hAnsi="Arial" w:cs="Arial"/>
        </w:rPr>
      </w:pPr>
    </w:p>
    <w:p w14:paraId="195F1287" w14:textId="73803E81" w:rsidR="00040526" w:rsidRDefault="00F908B1">
      <w:pPr>
        <w:spacing w:before="225" w:after="225" w:line="240" w:lineRule="auto"/>
        <w:jc w:val="both"/>
      </w:pPr>
      <w:r>
        <w:rPr>
          <w:rFonts w:ascii="Arial" w:hAnsi="Arial" w:cs="Arial"/>
          <w:color w:val="000000"/>
          <w:sz w:val="18"/>
          <w:szCs w:val="18"/>
        </w:rPr>
        <w:t xml:space="preserve">V zvezi z javnim </w:t>
      </w:r>
      <w:r w:rsidR="00B56EA3">
        <w:rPr>
          <w:rFonts w:ascii="Arial" w:hAnsi="Arial" w:cs="Arial"/>
          <w:color w:val="000000"/>
          <w:sz w:val="18"/>
          <w:szCs w:val="18"/>
        </w:rPr>
        <w:t xml:space="preserve">razpisom </w:t>
      </w:r>
      <w:r w:rsidR="005B2841">
        <w:rPr>
          <w:rFonts w:ascii="Arial" w:hAnsi="Arial" w:cs="Arial"/>
          <w:color w:val="000000"/>
          <w:sz w:val="18"/>
          <w:szCs w:val="18"/>
        </w:rPr>
        <w:t xml:space="preserve">po modelu javno-zasebnega partnerstva za </w:t>
      </w:r>
      <w:r w:rsidR="00743175">
        <w:rPr>
          <w:rFonts w:ascii="Arial" w:hAnsi="Arial" w:cs="Arial"/>
          <w:color w:val="000000"/>
          <w:sz w:val="18"/>
          <w:szCs w:val="18"/>
        </w:rPr>
        <w:t>»</w:t>
      </w:r>
      <w:r w:rsidR="004B0DF8">
        <w:rPr>
          <w:rFonts w:ascii="Arial" w:hAnsi="Arial" w:cs="Arial"/>
          <w:color w:val="000000"/>
          <w:sz w:val="18"/>
          <w:szCs w:val="18"/>
        </w:rPr>
        <w:t>Zimsko-letni park Jezersko</w:t>
      </w:r>
      <w:r w:rsidR="00743175">
        <w:rPr>
          <w:rFonts w:ascii="Arial" w:hAnsi="Arial" w:cs="Arial"/>
          <w:color w:val="000000"/>
          <w:sz w:val="18"/>
          <w:szCs w:val="18"/>
        </w:rPr>
        <w:t>«</w:t>
      </w:r>
    </w:p>
    <w:p w14:paraId="6F567D50" w14:textId="29D7E70C" w:rsidR="00040526" w:rsidRDefault="00F908B1">
      <w:pPr>
        <w:spacing w:before="225" w:after="225" w:line="240" w:lineRule="auto"/>
        <w:jc w:val="both"/>
      </w:pPr>
      <w:r>
        <w:rPr>
          <w:rFonts w:ascii="Arial" w:hAnsi="Arial" w:cs="Arial"/>
          <w:color w:val="000000"/>
          <w:sz w:val="18"/>
          <w:szCs w:val="18"/>
          <w:u w:val="single"/>
        </w:rPr>
        <w:t>_______________________________</w:t>
      </w:r>
      <w:r w:rsidR="004B0DF8">
        <w:rPr>
          <w:rFonts w:ascii="Arial" w:hAnsi="Arial" w:cs="Arial"/>
          <w:color w:val="000000"/>
          <w:sz w:val="18"/>
          <w:szCs w:val="18"/>
          <w:u w:val="single"/>
        </w:rPr>
        <w:t>_________________________________</w:t>
      </w:r>
      <w:r>
        <w:rPr>
          <w:rFonts w:ascii="Arial" w:hAnsi="Arial" w:cs="Arial"/>
          <w:color w:val="000000"/>
          <w:sz w:val="18"/>
          <w:szCs w:val="18"/>
          <w:u w:val="single"/>
        </w:rPr>
        <w:t>_____</w:t>
      </w:r>
      <w:r>
        <w:rPr>
          <w:rFonts w:ascii="Arial" w:hAnsi="Arial" w:cs="Arial"/>
          <w:color w:val="000000"/>
          <w:sz w:val="18"/>
          <w:szCs w:val="18"/>
        </w:rPr>
        <w:t>,</w:t>
      </w:r>
    </w:p>
    <w:p w14:paraId="64124FB6" w14:textId="00545119" w:rsidR="00040526" w:rsidRDefault="00F908B1">
      <w:pPr>
        <w:spacing w:before="225" w:after="225" w:line="240" w:lineRule="auto"/>
        <w:jc w:val="both"/>
      </w:pPr>
      <w:r>
        <w:rPr>
          <w:rFonts w:ascii="Arial" w:hAnsi="Arial" w:cs="Arial"/>
          <w:i/>
          <w:iCs/>
          <w:color w:val="000000"/>
          <w:sz w:val="18"/>
          <w:szCs w:val="18"/>
        </w:rPr>
        <w:t>(naziv</w:t>
      </w:r>
      <w:r w:rsidR="004B0DF8">
        <w:rPr>
          <w:rFonts w:ascii="Arial" w:hAnsi="Arial" w:cs="Arial"/>
          <w:i/>
          <w:iCs/>
          <w:color w:val="000000"/>
          <w:sz w:val="18"/>
          <w:szCs w:val="18"/>
        </w:rPr>
        <w:t xml:space="preserve"> in naslov</w:t>
      </w:r>
      <w:r>
        <w:rPr>
          <w:rFonts w:ascii="Arial" w:hAnsi="Arial" w:cs="Arial"/>
          <w:i/>
          <w:iCs/>
          <w:color w:val="000000"/>
          <w:sz w:val="18"/>
          <w:szCs w:val="18"/>
        </w:rPr>
        <w:t xml:space="preserve"> </w:t>
      </w:r>
      <w:r w:rsidR="004A0C5B">
        <w:rPr>
          <w:rFonts w:ascii="Arial" w:hAnsi="Arial" w:cs="Arial"/>
          <w:i/>
          <w:iCs/>
          <w:color w:val="000000"/>
          <w:sz w:val="18"/>
          <w:szCs w:val="18"/>
        </w:rPr>
        <w:t>vlagatelja</w:t>
      </w:r>
      <w:r>
        <w:rPr>
          <w:rFonts w:ascii="Arial" w:hAnsi="Arial" w:cs="Arial"/>
          <w:i/>
          <w:iCs/>
          <w:color w:val="000000"/>
          <w:sz w:val="18"/>
          <w:szCs w:val="18"/>
        </w:rPr>
        <w:t xml:space="preserve">, partnerja v skupni </w:t>
      </w:r>
      <w:r w:rsidR="003A0F89">
        <w:rPr>
          <w:rFonts w:ascii="Arial" w:hAnsi="Arial" w:cs="Arial"/>
          <w:i/>
          <w:iCs/>
          <w:color w:val="000000"/>
          <w:sz w:val="18"/>
          <w:szCs w:val="18"/>
        </w:rPr>
        <w:t>vlogi</w:t>
      </w:r>
      <w:r>
        <w:rPr>
          <w:rFonts w:ascii="Arial" w:hAnsi="Arial" w:cs="Arial"/>
          <w:i/>
          <w:iCs/>
          <w:color w:val="000000"/>
          <w:sz w:val="18"/>
          <w:szCs w:val="18"/>
        </w:rPr>
        <w:t>)</w:t>
      </w:r>
    </w:p>
    <w:p w14:paraId="2D88D774" w14:textId="77777777" w:rsidR="00040526" w:rsidRDefault="00F908B1">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Look w:val="04A0" w:firstRow="1" w:lastRow="0" w:firstColumn="1" w:lastColumn="0" w:noHBand="0" w:noVBand="1"/>
      </w:tblPr>
      <w:tblGrid>
        <w:gridCol w:w="9286"/>
      </w:tblGrid>
      <w:tr w:rsidR="00040526" w14:paraId="505D3548" w14:textId="77777777">
        <w:tc>
          <w:tcPr>
            <w:tcW w:w="0" w:type="auto"/>
            <w:tcMar>
              <w:top w:w="0" w:type="auto"/>
              <w:bottom w:w="0" w:type="auto"/>
            </w:tcMar>
          </w:tcPr>
          <w:p w14:paraId="75BE4AEA" w14:textId="0634792D"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vse kopije dokumentov, ki so priloženi v </w:t>
            </w:r>
            <w:r w:rsidR="004A0C5B">
              <w:rPr>
                <w:rFonts w:ascii="Arial" w:hAnsi="Arial" w:cs="Arial"/>
                <w:color w:val="000000"/>
                <w:sz w:val="18"/>
                <w:szCs w:val="18"/>
              </w:rPr>
              <w:t>vlogi</w:t>
            </w:r>
            <w:r>
              <w:rPr>
                <w:rFonts w:ascii="Arial" w:hAnsi="Arial" w:cs="Arial"/>
                <w:color w:val="000000"/>
                <w:sz w:val="18"/>
                <w:szCs w:val="18"/>
              </w:rPr>
              <w:t>, ustrezajo originalom;</w:t>
            </w:r>
          </w:p>
          <w:p w14:paraId="204CE1AE" w14:textId="2602096E"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ne bomo imeli do </w:t>
            </w:r>
            <w:r w:rsidR="005B2841">
              <w:rPr>
                <w:rFonts w:ascii="Arial" w:hAnsi="Arial" w:cs="Arial"/>
                <w:color w:val="000000"/>
                <w:sz w:val="18"/>
                <w:szCs w:val="18"/>
              </w:rPr>
              <w:t>javnega partnerja</w:t>
            </w:r>
            <w:r>
              <w:rPr>
                <w:rFonts w:ascii="Arial" w:hAnsi="Arial" w:cs="Arial"/>
                <w:color w:val="000000"/>
                <w:sz w:val="18"/>
                <w:szCs w:val="18"/>
              </w:rPr>
              <w:t xml:space="preserve"> predmetnega razpisa nobenega odškodninskega zahtevka, če ne bomo izbrani kot najugodnejši ponudnik, oz. da v primeru ustavitve postopka, zavrnitve vseh ponudb ali odstopa od izvedbe ne bomo zahtevali povrnitve nobenih stroškov, ki smo jih imeli s pripravo </w:t>
            </w:r>
            <w:r w:rsidR="004A0C5B">
              <w:rPr>
                <w:rFonts w:ascii="Arial" w:hAnsi="Arial" w:cs="Arial"/>
                <w:color w:val="000000"/>
                <w:sz w:val="18"/>
                <w:szCs w:val="18"/>
              </w:rPr>
              <w:t xml:space="preserve">vloge </w:t>
            </w:r>
            <w:r>
              <w:rPr>
                <w:rFonts w:ascii="Arial" w:hAnsi="Arial" w:cs="Arial"/>
                <w:color w:val="000000"/>
                <w:sz w:val="18"/>
                <w:szCs w:val="18"/>
              </w:rPr>
              <w:t xml:space="preserve">in </w:t>
            </w:r>
            <w:r w:rsidR="004A0C5B">
              <w:rPr>
                <w:rFonts w:ascii="Arial" w:hAnsi="Arial" w:cs="Arial"/>
                <w:color w:val="000000"/>
                <w:sz w:val="18"/>
                <w:szCs w:val="18"/>
              </w:rPr>
              <w:t xml:space="preserve">ostale </w:t>
            </w:r>
            <w:r>
              <w:rPr>
                <w:rFonts w:ascii="Arial" w:hAnsi="Arial" w:cs="Arial"/>
                <w:color w:val="000000"/>
                <w:sz w:val="18"/>
                <w:szCs w:val="18"/>
              </w:rPr>
              <w:t>dokumentacije;</w:t>
            </w:r>
          </w:p>
          <w:p w14:paraId="407A8EA0" w14:textId="619D15A2"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vse navedbe iz </w:t>
            </w:r>
            <w:r w:rsidR="004A0C5B">
              <w:rPr>
                <w:rFonts w:ascii="Arial" w:hAnsi="Arial" w:cs="Arial"/>
                <w:color w:val="000000"/>
                <w:sz w:val="18"/>
                <w:szCs w:val="18"/>
              </w:rPr>
              <w:t>vloge</w:t>
            </w:r>
            <w:r>
              <w:rPr>
                <w:rFonts w:ascii="Arial" w:hAnsi="Arial" w:cs="Arial"/>
                <w:color w:val="000000"/>
                <w:sz w:val="18"/>
                <w:szCs w:val="18"/>
              </w:rPr>
              <w:t xml:space="preserve"> ustrezajo dejanskemu stanju - </w:t>
            </w:r>
            <w:r w:rsidR="006E64F8">
              <w:rPr>
                <w:rFonts w:ascii="Arial" w:hAnsi="Arial" w:cs="Arial"/>
                <w:color w:val="000000"/>
                <w:sz w:val="18"/>
                <w:szCs w:val="18"/>
              </w:rPr>
              <w:t>vlagatelj</w:t>
            </w:r>
            <w:r>
              <w:rPr>
                <w:rFonts w:ascii="Arial" w:hAnsi="Arial" w:cs="Arial"/>
                <w:color w:val="000000"/>
                <w:sz w:val="18"/>
                <w:szCs w:val="18"/>
              </w:rPr>
              <w:t xml:space="preserve"> </w:t>
            </w:r>
            <w:r w:rsidR="005B2841">
              <w:rPr>
                <w:rFonts w:ascii="Arial" w:hAnsi="Arial" w:cs="Arial"/>
                <w:color w:val="000000"/>
                <w:sz w:val="18"/>
                <w:szCs w:val="18"/>
              </w:rPr>
              <w:t>javnemu partnerju</w:t>
            </w:r>
            <w:r>
              <w:rPr>
                <w:rFonts w:ascii="Arial" w:hAnsi="Arial" w:cs="Arial"/>
                <w:color w:val="000000"/>
                <w:sz w:val="18"/>
                <w:szCs w:val="18"/>
              </w:rPr>
              <w:t xml:space="preserve"> daje pooblastilo, da jih preveri pri pristojnih organih, za kar bomo na zahtevo</w:t>
            </w:r>
            <w:r w:rsidR="005B2841">
              <w:rPr>
                <w:rFonts w:ascii="Arial" w:hAnsi="Arial" w:cs="Arial"/>
                <w:color w:val="000000"/>
                <w:sz w:val="18"/>
                <w:szCs w:val="18"/>
              </w:rPr>
              <w:t xml:space="preserve"> javnega partnerja</w:t>
            </w:r>
            <w:r>
              <w:rPr>
                <w:rFonts w:ascii="Arial" w:hAnsi="Arial" w:cs="Arial"/>
                <w:color w:val="000000"/>
                <w:sz w:val="18"/>
                <w:szCs w:val="18"/>
              </w:rPr>
              <w:t xml:space="preserve"> predložili ustrezna pooblastila, če jih bo ta zahteval;</w:t>
            </w:r>
          </w:p>
          <w:p w14:paraId="38BE75BB" w14:textId="3D4E47BE"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w:t>
            </w:r>
            <w:r w:rsidR="004A0C5B">
              <w:rPr>
                <w:rFonts w:ascii="Arial" w:hAnsi="Arial" w:cs="Arial"/>
                <w:color w:val="000000"/>
                <w:sz w:val="18"/>
                <w:szCs w:val="18"/>
              </w:rPr>
              <w:t>vlogo</w:t>
            </w:r>
            <w:r>
              <w:rPr>
                <w:rFonts w:ascii="Arial" w:hAnsi="Arial" w:cs="Arial"/>
                <w:color w:val="000000"/>
                <w:sz w:val="18"/>
                <w:szCs w:val="18"/>
              </w:rPr>
              <w:t>, ter soglašamo, da bodo ti pogoji v celoti sestavni del pogodbe;</w:t>
            </w:r>
          </w:p>
          <w:p w14:paraId="7DB74618" w14:textId="00ECFC95"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smo pri pripravi </w:t>
            </w:r>
            <w:r w:rsidR="004A0C5B">
              <w:rPr>
                <w:rFonts w:ascii="Arial" w:hAnsi="Arial" w:cs="Arial"/>
                <w:color w:val="000000"/>
                <w:sz w:val="18"/>
                <w:szCs w:val="18"/>
              </w:rPr>
              <w:t>vloge</w:t>
            </w:r>
            <w:r>
              <w:rPr>
                <w:rFonts w:ascii="Arial" w:hAnsi="Arial" w:cs="Arial"/>
                <w:color w:val="000000"/>
                <w:sz w:val="18"/>
                <w:szCs w:val="18"/>
              </w:rPr>
              <w:t xml:space="preserve"> in bomo pri izvajanju pogodbe spoštovali obveznosti, ki izhajajo iz predpisov o varstvu pri delu, zaposlovanju in delovnih pogojih, veljavnih v Republiki Sloveniji;</w:t>
            </w:r>
          </w:p>
          <w:p w14:paraId="7B090BA3" w14:textId="3205F52D"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smo zanesljiv </w:t>
            </w:r>
            <w:r w:rsidR="004A0C5B">
              <w:rPr>
                <w:rFonts w:ascii="Arial" w:hAnsi="Arial" w:cs="Arial"/>
                <w:color w:val="000000"/>
                <w:sz w:val="18"/>
                <w:szCs w:val="18"/>
              </w:rPr>
              <w:t>vlagatelj</w:t>
            </w:r>
            <w:r>
              <w:rPr>
                <w:rFonts w:ascii="Arial" w:hAnsi="Arial" w:cs="Arial"/>
                <w:color w:val="000000"/>
                <w:sz w:val="18"/>
                <w:szCs w:val="18"/>
              </w:rPr>
              <w:t xml:space="preserve">, sposoben upravljanja, z izkušnjami, ugledom in zaposlenimi, ki so sposobni izvesti razpisana dela, ter da razpolagamo z zadostnimi tehničnimi in kadrovskimi zmogljivostmi za izvedbo </w:t>
            </w:r>
            <w:r w:rsidR="00C92A63">
              <w:rPr>
                <w:rFonts w:ascii="Arial" w:hAnsi="Arial" w:cs="Arial"/>
                <w:color w:val="000000"/>
                <w:sz w:val="18"/>
                <w:szCs w:val="18"/>
              </w:rPr>
              <w:t>javno-zasebnega partnerstva</w:t>
            </w:r>
            <w:r>
              <w:rPr>
                <w:rFonts w:ascii="Arial" w:hAnsi="Arial" w:cs="Arial"/>
                <w:color w:val="000000"/>
                <w:sz w:val="18"/>
                <w:szCs w:val="18"/>
              </w:rPr>
              <w:t>;</w:t>
            </w:r>
          </w:p>
          <w:p w14:paraId="25107569" w14:textId="77777777"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375071A" w14:textId="1FC69DFD" w:rsidR="00040526" w:rsidRDefault="00EE62BB"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bomo </w:t>
            </w:r>
            <w:r w:rsidR="00C92A63">
              <w:rPr>
                <w:rFonts w:ascii="Arial" w:hAnsi="Arial" w:cs="Arial"/>
                <w:color w:val="000000"/>
                <w:sz w:val="18"/>
                <w:szCs w:val="18"/>
              </w:rPr>
              <w:t>javno-zasebno partnerstvo</w:t>
            </w:r>
            <w:r>
              <w:rPr>
                <w:rFonts w:ascii="Arial" w:hAnsi="Arial" w:cs="Arial"/>
                <w:color w:val="000000"/>
                <w:sz w:val="18"/>
                <w:szCs w:val="18"/>
              </w:rPr>
              <w:t xml:space="preserve"> </w:t>
            </w:r>
            <w:r w:rsidR="00F908B1">
              <w:rPr>
                <w:rFonts w:ascii="Arial" w:hAnsi="Arial" w:cs="Arial"/>
                <w:color w:val="000000"/>
                <w:sz w:val="18"/>
                <w:szCs w:val="18"/>
              </w:rPr>
              <w:t>izvajali s strokovno usposobljenimi delavci oziroma kadrom;</w:t>
            </w:r>
          </w:p>
          <w:p w14:paraId="3B9E2EA3" w14:textId="108FCD53"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bomo v primeru zamenjave priglašenih podizvajalcev ali priglašenih kadrov pred njihovo menjavo pridobili pisno soglasje </w:t>
            </w:r>
            <w:r w:rsidR="00C92A63">
              <w:rPr>
                <w:rFonts w:ascii="Arial" w:hAnsi="Arial" w:cs="Arial"/>
                <w:color w:val="000000"/>
                <w:sz w:val="18"/>
                <w:szCs w:val="18"/>
              </w:rPr>
              <w:t>javnega partnerja</w:t>
            </w:r>
            <w:r>
              <w:rPr>
                <w:rFonts w:ascii="Arial" w:hAnsi="Arial" w:cs="Arial"/>
                <w:color w:val="000000"/>
                <w:sz w:val="18"/>
                <w:szCs w:val="18"/>
              </w:rPr>
              <w:t>;</w:t>
            </w:r>
          </w:p>
          <w:p w14:paraId="3E6FF3EA" w14:textId="67D38BC3"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bomo v primeru uvedbe novih podizvajalcev, ki niso priglašeni v </w:t>
            </w:r>
            <w:r w:rsidR="003A0F89">
              <w:rPr>
                <w:rFonts w:ascii="Arial" w:hAnsi="Arial" w:cs="Arial"/>
                <w:color w:val="000000"/>
                <w:sz w:val="18"/>
                <w:szCs w:val="18"/>
              </w:rPr>
              <w:t>vlogi</w:t>
            </w:r>
            <w:r>
              <w:rPr>
                <w:rFonts w:ascii="Arial" w:hAnsi="Arial" w:cs="Arial"/>
                <w:color w:val="000000"/>
                <w:sz w:val="18"/>
                <w:szCs w:val="18"/>
              </w:rPr>
              <w:t xml:space="preserve">, predhodno pridobili pisno soglasje </w:t>
            </w:r>
            <w:r w:rsidR="00C92A63">
              <w:rPr>
                <w:rFonts w:ascii="Arial" w:hAnsi="Arial" w:cs="Arial"/>
                <w:color w:val="000000"/>
                <w:sz w:val="18"/>
                <w:szCs w:val="18"/>
              </w:rPr>
              <w:t>javnega partnerja</w:t>
            </w:r>
            <w:r>
              <w:rPr>
                <w:rFonts w:ascii="Arial" w:hAnsi="Arial" w:cs="Arial"/>
                <w:color w:val="000000"/>
                <w:sz w:val="18"/>
                <w:szCs w:val="18"/>
              </w:rPr>
              <w:t>;</w:t>
            </w:r>
          </w:p>
          <w:p w14:paraId="67ED2389" w14:textId="472D1BFC"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bodo vsi novi podizvajalci, ki niso navedeni v </w:t>
            </w:r>
            <w:r w:rsidR="003A0F89">
              <w:rPr>
                <w:rFonts w:ascii="Arial" w:hAnsi="Arial" w:cs="Arial"/>
                <w:color w:val="000000"/>
                <w:sz w:val="18"/>
                <w:szCs w:val="18"/>
              </w:rPr>
              <w:t>vlogi</w:t>
            </w:r>
            <w:r>
              <w:rPr>
                <w:rFonts w:ascii="Arial" w:hAnsi="Arial" w:cs="Arial"/>
                <w:color w:val="000000"/>
                <w:sz w:val="18"/>
                <w:szCs w:val="18"/>
              </w:rPr>
              <w:t>, izpolnjevali vse pogoje, ki jih morajo izpolnjevati podizvajalci;</w:t>
            </w:r>
          </w:p>
          <w:p w14:paraId="0F791C35" w14:textId="563F6B74"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bodo vsi novi podizvajalci, ki bodo zamenjali priglašene podizvajalce, na katere kapacitete se je </w:t>
            </w:r>
            <w:r w:rsidR="004A0C5B">
              <w:rPr>
                <w:rFonts w:ascii="Arial" w:hAnsi="Arial" w:cs="Arial"/>
                <w:color w:val="000000"/>
                <w:sz w:val="18"/>
                <w:szCs w:val="18"/>
              </w:rPr>
              <w:t>vlagatelj</w:t>
            </w:r>
            <w:r>
              <w:rPr>
                <w:rFonts w:ascii="Arial" w:hAnsi="Arial" w:cs="Arial"/>
                <w:color w:val="000000"/>
                <w:sz w:val="18"/>
                <w:szCs w:val="18"/>
              </w:rPr>
              <w:t xml:space="preserve"> skliceval pri oddaji </w:t>
            </w:r>
            <w:r w:rsidR="004A0C5B">
              <w:rPr>
                <w:rFonts w:ascii="Arial" w:hAnsi="Arial" w:cs="Arial"/>
                <w:color w:val="000000"/>
                <w:sz w:val="18"/>
                <w:szCs w:val="18"/>
              </w:rPr>
              <w:t>vloge</w:t>
            </w:r>
            <w:r>
              <w:rPr>
                <w:rFonts w:ascii="Arial" w:hAnsi="Arial" w:cs="Arial"/>
                <w:color w:val="000000"/>
                <w:sz w:val="18"/>
                <w:szCs w:val="18"/>
              </w:rPr>
              <w:t xml:space="preserve">, zagotavljali najmanj kapacitete v enakem obsegu oziroma najmanj v obsegu, ki bi zadoščal za priznanje usposobljenosti, če bi bili te podizvajalci navedeni v sami </w:t>
            </w:r>
            <w:r w:rsidR="003A0F89">
              <w:rPr>
                <w:rFonts w:ascii="Arial" w:hAnsi="Arial" w:cs="Arial"/>
                <w:color w:val="000000"/>
                <w:sz w:val="18"/>
                <w:szCs w:val="18"/>
              </w:rPr>
              <w:t>vlogi</w:t>
            </w:r>
            <w:r>
              <w:rPr>
                <w:rFonts w:ascii="Arial" w:hAnsi="Arial" w:cs="Arial"/>
                <w:color w:val="000000"/>
                <w:sz w:val="18"/>
                <w:szCs w:val="18"/>
              </w:rPr>
              <w:t xml:space="preserve"> namesto podizvajalcev, ki jih zamenjujejo;</w:t>
            </w:r>
          </w:p>
          <w:p w14:paraId="343BE423" w14:textId="380912F0"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bodo vsi zamenjani kadri ob morebitni menjavi izpolnjevali kadrovske pogoje, ki </w:t>
            </w:r>
            <w:r w:rsidR="00EE62BB">
              <w:rPr>
                <w:rFonts w:ascii="Arial" w:hAnsi="Arial" w:cs="Arial"/>
                <w:color w:val="000000"/>
                <w:sz w:val="18"/>
                <w:szCs w:val="18"/>
              </w:rPr>
              <w:t>so določeni</w:t>
            </w:r>
            <w:r>
              <w:rPr>
                <w:rFonts w:ascii="Arial" w:hAnsi="Arial" w:cs="Arial"/>
                <w:color w:val="000000"/>
                <w:sz w:val="18"/>
                <w:szCs w:val="18"/>
              </w:rPr>
              <w:t xml:space="preserve"> v razpisni dokumentaciji;</w:t>
            </w:r>
          </w:p>
          <w:p w14:paraId="78ABE61B" w14:textId="6D407CCE"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se v celoti strinjamo in sprejemamo pogoje </w:t>
            </w:r>
            <w:r w:rsidR="00EE62BB">
              <w:rPr>
                <w:rFonts w:ascii="Arial" w:hAnsi="Arial" w:cs="Arial"/>
                <w:color w:val="000000"/>
                <w:sz w:val="18"/>
                <w:szCs w:val="18"/>
              </w:rPr>
              <w:t>razpisa</w:t>
            </w:r>
            <w:r>
              <w:rPr>
                <w:rFonts w:ascii="Arial" w:hAnsi="Arial" w:cs="Arial"/>
                <w:color w:val="000000"/>
                <w:sz w:val="18"/>
                <w:szCs w:val="18"/>
              </w:rPr>
              <w:t xml:space="preserve">, navedene v tej razpisni dokumentaciji, da po njih dajemo svojo </w:t>
            </w:r>
            <w:r w:rsidR="004A0C5B">
              <w:rPr>
                <w:rFonts w:ascii="Arial" w:hAnsi="Arial" w:cs="Arial"/>
                <w:color w:val="000000"/>
                <w:sz w:val="18"/>
                <w:szCs w:val="18"/>
              </w:rPr>
              <w:t>vlogo</w:t>
            </w:r>
            <w:r>
              <w:rPr>
                <w:rFonts w:ascii="Arial" w:hAnsi="Arial" w:cs="Arial"/>
                <w:color w:val="000000"/>
                <w:sz w:val="18"/>
                <w:szCs w:val="18"/>
              </w:rPr>
              <w:t xml:space="preserve"> za izvedbo razpisnih del ter da pod navedenimi pogoji pristopamo k izvedbi </w:t>
            </w:r>
            <w:r w:rsidR="00C92A63">
              <w:rPr>
                <w:rFonts w:ascii="Arial" w:hAnsi="Arial" w:cs="Arial"/>
                <w:color w:val="000000"/>
                <w:sz w:val="18"/>
                <w:szCs w:val="18"/>
              </w:rPr>
              <w:t>javno-zasebnega partnerstva</w:t>
            </w:r>
            <w:r>
              <w:rPr>
                <w:rFonts w:ascii="Arial" w:hAnsi="Arial" w:cs="Arial"/>
                <w:color w:val="000000"/>
                <w:sz w:val="18"/>
                <w:szCs w:val="18"/>
              </w:rPr>
              <w:t>;</w:t>
            </w:r>
          </w:p>
          <w:p w14:paraId="75A7A060" w14:textId="77777777"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AC08BC5" w14:textId="71C66641"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smo ob izdelavi </w:t>
            </w:r>
            <w:r w:rsidR="004A0C5B">
              <w:rPr>
                <w:rFonts w:ascii="Arial" w:hAnsi="Arial" w:cs="Arial"/>
                <w:color w:val="000000"/>
                <w:sz w:val="18"/>
                <w:szCs w:val="18"/>
              </w:rPr>
              <w:t>vloge</w:t>
            </w:r>
            <w:r>
              <w:rPr>
                <w:rFonts w:ascii="Arial" w:hAnsi="Arial" w:cs="Arial"/>
                <w:color w:val="000000"/>
                <w:sz w:val="18"/>
                <w:szCs w:val="18"/>
              </w:rPr>
              <w:t xml:space="preserve"> pregledali vso razpoložljivo razpisno dokumentacijo;</w:t>
            </w:r>
          </w:p>
          <w:p w14:paraId="07BED904" w14:textId="6108CE06"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smo v celoti seznanjeni z vso relevantno zakonodajo, ki se upošteva pri </w:t>
            </w:r>
            <w:r w:rsidR="00EE62BB">
              <w:rPr>
                <w:rFonts w:ascii="Arial" w:hAnsi="Arial" w:cs="Arial"/>
                <w:color w:val="000000"/>
                <w:sz w:val="18"/>
                <w:szCs w:val="18"/>
              </w:rPr>
              <w:t xml:space="preserve">izvajanju </w:t>
            </w:r>
            <w:r w:rsidR="00C92A63">
              <w:rPr>
                <w:rFonts w:ascii="Arial" w:hAnsi="Arial" w:cs="Arial"/>
                <w:color w:val="000000"/>
                <w:sz w:val="18"/>
                <w:szCs w:val="18"/>
              </w:rPr>
              <w:t>javno-zasebnega partnerstva</w:t>
            </w:r>
            <w:r>
              <w:rPr>
                <w:rFonts w:ascii="Arial" w:hAnsi="Arial" w:cs="Arial"/>
                <w:color w:val="000000"/>
                <w:sz w:val="18"/>
                <w:szCs w:val="18"/>
              </w:rPr>
              <w:t>;</w:t>
            </w:r>
          </w:p>
          <w:p w14:paraId="3F9816C4" w14:textId="5A61C8F5"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smo v celoti seznanjeni z obsegom in zahtevnostjo </w:t>
            </w:r>
            <w:r w:rsidR="00C92A63">
              <w:rPr>
                <w:rFonts w:ascii="Arial" w:hAnsi="Arial" w:cs="Arial"/>
                <w:color w:val="000000"/>
                <w:sz w:val="18"/>
                <w:szCs w:val="18"/>
              </w:rPr>
              <w:t>javno-zasebnega partnerstva</w:t>
            </w:r>
            <w:r>
              <w:rPr>
                <w:rFonts w:ascii="Arial" w:hAnsi="Arial" w:cs="Arial"/>
                <w:color w:val="000000"/>
                <w:sz w:val="18"/>
                <w:szCs w:val="18"/>
              </w:rPr>
              <w:t>;</w:t>
            </w:r>
          </w:p>
          <w:p w14:paraId="48AE2C67" w14:textId="6BD20E2A"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w:t>
            </w:r>
          </w:p>
          <w:p w14:paraId="5CEA4508" w14:textId="0675DFE3"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smo pri sestavi </w:t>
            </w:r>
            <w:r w:rsidR="00ED6BA7">
              <w:rPr>
                <w:rFonts w:ascii="Arial" w:hAnsi="Arial" w:cs="Arial"/>
                <w:color w:val="000000"/>
                <w:sz w:val="18"/>
                <w:szCs w:val="18"/>
              </w:rPr>
              <w:t>vloge</w:t>
            </w:r>
            <w:r>
              <w:rPr>
                <w:rFonts w:ascii="Arial" w:hAnsi="Arial" w:cs="Arial"/>
                <w:color w:val="000000"/>
                <w:sz w:val="18"/>
                <w:szCs w:val="18"/>
              </w:rPr>
              <w:t xml:space="preserve"> upoštevali obveznosti do svojih morebitnih podizvajalcev;</w:t>
            </w:r>
          </w:p>
          <w:p w14:paraId="2267270A" w14:textId="4C1F4F47"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w:t>
            </w:r>
            <w:r w:rsidR="00C92A63">
              <w:rPr>
                <w:rFonts w:ascii="Arial" w:hAnsi="Arial" w:cs="Arial"/>
                <w:color w:val="000000"/>
                <w:sz w:val="18"/>
                <w:szCs w:val="18"/>
              </w:rPr>
              <w:t>javnim partnerjem</w:t>
            </w:r>
            <w:r>
              <w:rPr>
                <w:rFonts w:ascii="Arial" w:hAnsi="Arial" w:cs="Arial"/>
                <w:color w:val="000000"/>
                <w:sz w:val="18"/>
                <w:szCs w:val="18"/>
              </w:rPr>
              <w:t>, kot izhaja iz 35. člena ZIntPK;</w:t>
            </w:r>
          </w:p>
          <w:p w14:paraId="6A516A05" w14:textId="60EA7F18"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so navedeni podatki v </w:t>
            </w:r>
            <w:r w:rsidR="00ED6BA7">
              <w:rPr>
                <w:rFonts w:ascii="Arial" w:hAnsi="Arial" w:cs="Arial"/>
                <w:color w:val="000000"/>
                <w:sz w:val="18"/>
                <w:szCs w:val="18"/>
              </w:rPr>
              <w:t>vlogi</w:t>
            </w:r>
            <w:r>
              <w:rPr>
                <w:rFonts w:ascii="Arial" w:hAnsi="Arial" w:cs="Arial"/>
                <w:color w:val="000000"/>
                <w:sz w:val="18"/>
                <w:szCs w:val="18"/>
              </w:rPr>
              <w:t xml:space="preserve"> in prilogah resnični in verodostojni.</w:t>
            </w:r>
          </w:p>
        </w:tc>
      </w:tr>
    </w:tbl>
    <w:p w14:paraId="22D1E17A" w14:textId="5AC9FC84" w:rsidR="00040526" w:rsidRDefault="00F908B1">
      <w:pPr>
        <w:pageBreakBefore/>
        <w:spacing w:before="225" w:after="225" w:line="240" w:lineRule="auto"/>
        <w:jc w:val="both"/>
      </w:pPr>
      <w:r>
        <w:rPr>
          <w:rFonts w:ascii="Arial" w:hAnsi="Arial" w:cs="Arial"/>
          <w:color w:val="000000"/>
          <w:sz w:val="18"/>
          <w:szCs w:val="18"/>
        </w:rPr>
        <w:lastRenderedPageBreak/>
        <w:t xml:space="preserve">Izjavljamo, da izpolnjujemo naslednje obvezne pogoje skladno z zakonskimi zahtevami in zahtevami </w:t>
      </w:r>
      <w:r w:rsidR="00C92A63">
        <w:rPr>
          <w:rFonts w:ascii="Arial" w:hAnsi="Arial" w:cs="Arial"/>
          <w:color w:val="000000"/>
          <w:sz w:val="18"/>
          <w:szCs w:val="18"/>
        </w:rPr>
        <w:t>javnega partnerja</w:t>
      </w:r>
      <w:r>
        <w:rPr>
          <w:rFonts w:ascii="Arial" w:hAnsi="Arial" w:cs="Arial"/>
          <w:color w:val="000000"/>
          <w:sz w:val="18"/>
          <w:szCs w:val="18"/>
        </w:rPr>
        <w:t>:</w:t>
      </w:r>
    </w:p>
    <w:tbl>
      <w:tblPr>
        <w:tblStyle w:val="NormalTablePHPDOCX"/>
        <w:tblW w:w="0" w:type="auto"/>
        <w:tblLook w:val="04A0" w:firstRow="1" w:lastRow="0" w:firstColumn="1" w:lastColumn="0" w:noHBand="0" w:noVBand="1"/>
      </w:tblPr>
      <w:tblGrid>
        <w:gridCol w:w="9286"/>
      </w:tblGrid>
      <w:tr w:rsidR="00040526" w14:paraId="115B462B" w14:textId="77777777">
        <w:tc>
          <w:tcPr>
            <w:tcW w:w="0" w:type="auto"/>
            <w:tcMar>
              <w:top w:w="0" w:type="auto"/>
              <w:bottom w:w="0" w:type="auto"/>
            </w:tcMar>
          </w:tcPr>
          <w:p w14:paraId="68C3C262" w14:textId="4006137A"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 xml:space="preserve">imamo dovoljenje za opravljanje dejavnosti, ki je predmet </w:t>
            </w:r>
            <w:r w:rsidR="00C92A63">
              <w:rPr>
                <w:rFonts w:ascii="Arial" w:hAnsi="Arial" w:cs="Arial"/>
                <w:color w:val="000000"/>
                <w:sz w:val="18"/>
                <w:szCs w:val="18"/>
              </w:rPr>
              <w:t>javno-zasebnega partnerstva</w:t>
            </w:r>
            <w:r>
              <w:rPr>
                <w:rFonts w:ascii="Arial" w:hAnsi="Arial" w:cs="Arial"/>
                <w:color w:val="000000"/>
                <w:sz w:val="18"/>
                <w:szCs w:val="18"/>
              </w:rPr>
              <w:t>,</w:t>
            </w:r>
          </w:p>
          <w:p w14:paraId="39052B3A" w14:textId="72A83489"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r w:rsidR="00081BE6">
              <w:rPr>
                <w:rFonts w:ascii="Arial" w:hAnsi="Arial" w:cs="Arial"/>
                <w:color w:val="000000"/>
                <w:sz w:val="18"/>
                <w:szCs w:val="18"/>
              </w:rPr>
              <w:t xml:space="preserve"> in registrirani za opravljanje dejavnosti, ki je predmet storitev</w:t>
            </w:r>
            <w:r>
              <w:rPr>
                <w:rFonts w:ascii="Arial" w:hAnsi="Arial" w:cs="Arial"/>
                <w:color w:val="000000"/>
                <w:sz w:val="18"/>
                <w:szCs w:val="18"/>
              </w:rPr>
              <w:t>,</w:t>
            </w:r>
          </w:p>
          <w:p w14:paraId="39F46A06" w14:textId="77777777" w:rsidR="00081BE6" w:rsidRDefault="00081BE6" w:rsidP="00E268C0">
            <w:pPr>
              <w:numPr>
                <w:ilvl w:val="0"/>
                <w:numId w:val="7"/>
              </w:numPr>
              <w:jc w:val="both"/>
              <w:rPr>
                <w:rFonts w:ascii="Arial" w:hAnsi="Arial" w:cs="Arial"/>
                <w:color w:val="000000"/>
                <w:sz w:val="18"/>
                <w:szCs w:val="18"/>
              </w:rPr>
            </w:pPr>
            <w:r>
              <w:rPr>
                <w:rFonts w:ascii="Arial" w:hAnsi="Arial" w:cs="Arial"/>
                <w:color w:val="000000"/>
                <w:sz w:val="18"/>
                <w:szCs w:val="18"/>
              </w:rPr>
              <w:t>imamo poravnane obveznosti do podizvajalcev v predhodnih postopkih javnega naročanja,</w:t>
            </w:r>
          </w:p>
          <w:p w14:paraId="70944490" w14:textId="2F0F2415" w:rsidR="00081BE6" w:rsidRDefault="00081BE6" w:rsidP="00E268C0">
            <w:pPr>
              <w:numPr>
                <w:ilvl w:val="0"/>
                <w:numId w:val="7"/>
              </w:numPr>
              <w:jc w:val="both"/>
              <w:rPr>
                <w:rFonts w:ascii="Arial" w:hAnsi="Arial" w:cs="Arial"/>
                <w:color w:val="000000"/>
                <w:sz w:val="18"/>
                <w:szCs w:val="18"/>
              </w:rPr>
            </w:pPr>
            <w:r>
              <w:rPr>
                <w:rFonts w:ascii="Arial" w:hAnsi="Arial" w:cs="Arial"/>
                <w:color w:val="000000"/>
                <w:sz w:val="18"/>
                <w:szCs w:val="18"/>
              </w:rPr>
              <w:t>v zadnjih šestih mesecih nismo imeli blokiranega računa,</w:t>
            </w:r>
          </w:p>
          <w:p w14:paraId="72E81497" w14:textId="30792E1D" w:rsidR="00081BE6" w:rsidRDefault="00081BE6" w:rsidP="00E268C0">
            <w:pPr>
              <w:numPr>
                <w:ilvl w:val="0"/>
                <w:numId w:val="7"/>
              </w:numPr>
              <w:jc w:val="both"/>
              <w:rPr>
                <w:rFonts w:ascii="Arial" w:hAnsi="Arial" w:cs="Arial"/>
                <w:color w:val="000000"/>
                <w:sz w:val="18"/>
                <w:szCs w:val="18"/>
              </w:rPr>
            </w:pPr>
            <w:r>
              <w:rPr>
                <w:rFonts w:ascii="Arial" w:hAnsi="Arial" w:cs="Arial"/>
                <w:color w:val="000000"/>
                <w:sz w:val="18"/>
                <w:szCs w:val="18"/>
              </w:rPr>
              <w:t xml:space="preserve">imamo zahtevan povprečni letni promet, zaposlujemo zahtevane kadre in imamo ustrezne reference, kot je to zahtevano v razpisni dokumentaciji in </w:t>
            </w:r>
            <w:r w:rsidR="00C92A63">
              <w:rPr>
                <w:rFonts w:ascii="Arial" w:hAnsi="Arial" w:cs="Arial"/>
                <w:color w:val="000000"/>
                <w:sz w:val="18"/>
                <w:szCs w:val="18"/>
              </w:rPr>
              <w:t>odloku</w:t>
            </w:r>
            <w:r>
              <w:rPr>
                <w:rFonts w:ascii="Arial" w:hAnsi="Arial" w:cs="Arial"/>
                <w:color w:val="000000"/>
                <w:sz w:val="18"/>
                <w:szCs w:val="18"/>
              </w:rPr>
              <w:t>,</w:t>
            </w:r>
          </w:p>
          <w:p w14:paraId="1658330E" w14:textId="77777777"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0AB518A" w14:textId="77777777"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5763F07A" w14:textId="5E88AB56"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 xml:space="preserve">nimamo na dan, ko je bila oddana </w:t>
            </w:r>
            <w:r w:rsidR="00ED6BA7">
              <w:rPr>
                <w:rFonts w:ascii="Arial" w:hAnsi="Arial" w:cs="Arial"/>
                <w:color w:val="000000"/>
                <w:sz w:val="18"/>
                <w:szCs w:val="18"/>
              </w:rPr>
              <w:t>vloga</w:t>
            </w:r>
            <w:r>
              <w:rPr>
                <w:rFonts w:ascii="Arial" w:hAnsi="Arial" w:cs="Arial"/>
                <w:color w:val="000000"/>
                <w:sz w:val="18"/>
                <w:szCs w:val="18"/>
              </w:rPr>
              <w:t>,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0D4DE4" w14:textId="29931BEC"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 xml:space="preserve">na dan oddaje </w:t>
            </w:r>
            <w:r w:rsidR="00ED6BA7">
              <w:rPr>
                <w:rFonts w:ascii="Arial" w:hAnsi="Arial" w:cs="Arial"/>
                <w:color w:val="000000"/>
                <w:sz w:val="18"/>
                <w:szCs w:val="18"/>
              </w:rPr>
              <w:t>vloge</w:t>
            </w:r>
            <w:r>
              <w:rPr>
                <w:rFonts w:ascii="Arial" w:hAnsi="Arial" w:cs="Arial"/>
                <w:color w:val="000000"/>
                <w:sz w:val="18"/>
                <w:szCs w:val="18"/>
              </w:rPr>
              <w:t xml:space="preserve"> nimamo nepredloženih obračunov davčnih odtegljajev za dohodke iz delovnega razmerja za obdobje zadnjih petih let do dne oddaje </w:t>
            </w:r>
            <w:r w:rsidR="00ED6BA7">
              <w:rPr>
                <w:rFonts w:ascii="Arial" w:hAnsi="Arial" w:cs="Arial"/>
                <w:color w:val="000000"/>
                <w:sz w:val="18"/>
                <w:szCs w:val="18"/>
              </w:rPr>
              <w:t>vloge</w:t>
            </w:r>
            <w:r>
              <w:rPr>
                <w:rFonts w:ascii="Arial" w:hAnsi="Arial" w:cs="Arial"/>
                <w:color w:val="000000"/>
                <w:sz w:val="18"/>
                <w:szCs w:val="18"/>
              </w:rPr>
              <w:t>,</w:t>
            </w:r>
          </w:p>
          <w:p w14:paraId="0971E7F1" w14:textId="77E34E5E" w:rsidR="00040526" w:rsidRDefault="004B0DF8" w:rsidP="00E268C0">
            <w:pPr>
              <w:numPr>
                <w:ilvl w:val="0"/>
                <w:numId w:val="7"/>
              </w:numPr>
              <w:jc w:val="both"/>
              <w:rPr>
                <w:rFonts w:ascii="Arial" w:hAnsi="Arial" w:cs="Arial"/>
                <w:color w:val="000000"/>
                <w:sz w:val="18"/>
                <w:szCs w:val="18"/>
              </w:rPr>
            </w:pPr>
            <w:r>
              <w:rPr>
                <w:rFonts w:ascii="Arial" w:hAnsi="Arial" w:cs="Arial"/>
                <w:color w:val="000000"/>
                <w:sz w:val="18"/>
                <w:szCs w:val="18"/>
              </w:rPr>
              <w:t xml:space="preserve">v zadnjih treh letih pred potekom roka za oddajo vlog </w:t>
            </w:r>
            <w:r w:rsidRPr="0002784D">
              <w:rPr>
                <w:rFonts w:ascii="Arial" w:hAnsi="Arial" w:cs="Arial"/>
                <w:color w:val="000000"/>
                <w:sz w:val="18"/>
                <w:szCs w:val="18"/>
                <w:shd w:val="clear" w:color="auto" w:fill="FFFFFF"/>
              </w:rPr>
              <w:t>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F908B1">
              <w:rPr>
                <w:rFonts w:ascii="Arial" w:hAnsi="Arial" w:cs="Arial"/>
                <w:color w:val="000000"/>
                <w:sz w:val="18"/>
                <w:szCs w:val="18"/>
              </w:rPr>
              <w:t>,</w:t>
            </w:r>
          </w:p>
          <w:p w14:paraId="71DBC04B" w14:textId="77777777"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66D02D9" w14:textId="77777777"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F12ED36" w14:textId="77777777"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44231B2A" w14:textId="62E97DDA" w:rsidR="00040526" w:rsidRPr="00C32C0E" w:rsidRDefault="00F908B1" w:rsidP="00E268C0">
            <w:pPr>
              <w:numPr>
                <w:ilvl w:val="0"/>
                <w:numId w:val="7"/>
              </w:numPr>
              <w:jc w:val="both"/>
              <w:rPr>
                <w:rFonts w:ascii="Arial" w:hAnsi="Arial" w:cs="Arial"/>
                <w:color w:val="000000"/>
                <w:sz w:val="18"/>
                <w:szCs w:val="18"/>
              </w:rPr>
            </w:pPr>
            <w:r w:rsidRPr="00C32C0E">
              <w:rPr>
                <w:rFonts w:ascii="Arial" w:hAnsi="Arial" w:cs="Arial"/>
                <w:color w:val="000000"/>
                <w:sz w:val="18"/>
                <w:szCs w:val="18"/>
              </w:rPr>
              <w:t>sprejema</w:t>
            </w:r>
            <w:r w:rsidR="00EE62BB" w:rsidRPr="00C32C0E">
              <w:rPr>
                <w:rFonts w:ascii="Arial" w:hAnsi="Arial" w:cs="Arial"/>
                <w:color w:val="000000"/>
                <w:sz w:val="18"/>
                <w:szCs w:val="18"/>
              </w:rPr>
              <w:t>mo</w:t>
            </w:r>
            <w:r w:rsidRPr="00C32C0E">
              <w:rPr>
                <w:rFonts w:ascii="Arial" w:hAnsi="Arial" w:cs="Arial"/>
                <w:color w:val="000000"/>
                <w:sz w:val="18"/>
                <w:szCs w:val="18"/>
              </w:rPr>
              <w:t xml:space="preserve"> vse obveznosti dolo</w:t>
            </w:r>
            <w:r w:rsidR="00642780" w:rsidRPr="00C32C0E">
              <w:rPr>
                <w:rFonts w:ascii="Arial" w:hAnsi="Arial" w:cs="Arial"/>
                <w:color w:val="000000"/>
                <w:sz w:val="18"/>
                <w:szCs w:val="18"/>
              </w:rPr>
              <w:t>č</w:t>
            </w:r>
            <w:r w:rsidRPr="00C32C0E">
              <w:rPr>
                <w:rFonts w:ascii="Arial" w:hAnsi="Arial" w:cs="Arial"/>
                <w:color w:val="000000"/>
                <w:sz w:val="18"/>
                <w:szCs w:val="18"/>
              </w:rPr>
              <w:t xml:space="preserve">ene </w:t>
            </w:r>
            <w:r w:rsidR="00C92A63">
              <w:rPr>
                <w:rFonts w:ascii="Arial" w:hAnsi="Arial" w:cs="Arial"/>
                <w:color w:val="000000"/>
                <w:sz w:val="18"/>
                <w:szCs w:val="18"/>
              </w:rPr>
              <w:t>z odlokom in</w:t>
            </w:r>
            <w:r w:rsidRPr="00C32C0E">
              <w:rPr>
                <w:rFonts w:ascii="Arial" w:hAnsi="Arial" w:cs="Arial"/>
                <w:color w:val="000000"/>
                <w:sz w:val="18"/>
                <w:szCs w:val="18"/>
              </w:rPr>
              <w:t xml:space="preserve"> razpisno dokumentacijo,</w:t>
            </w:r>
          </w:p>
          <w:p w14:paraId="11D5FF7D" w14:textId="0974F2D0" w:rsidR="00040526" w:rsidRPr="00C32C0E" w:rsidRDefault="00F908B1" w:rsidP="00E268C0">
            <w:pPr>
              <w:numPr>
                <w:ilvl w:val="0"/>
                <w:numId w:val="7"/>
              </w:numPr>
              <w:jc w:val="both"/>
              <w:rPr>
                <w:rFonts w:ascii="Arial" w:hAnsi="Arial" w:cs="Arial"/>
                <w:color w:val="000000"/>
                <w:sz w:val="18"/>
                <w:szCs w:val="18"/>
              </w:rPr>
            </w:pPr>
            <w:r w:rsidRPr="00C32C0E">
              <w:rPr>
                <w:rFonts w:ascii="Arial" w:hAnsi="Arial" w:cs="Arial"/>
                <w:color w:val="000000"/>
                <w:sz w:val="18"/>
                <w:szCs w:val="18"/>
              </w:rPr>
              <w:t xml:space="preserve">razpolagamo z zadostnim </w:t>
            </w:r>
            <w:r w:rsidR="00642780" w:rsidRPr="00C32C0E">
              <w:rPr>
                <w:rFonts w:ascii="Arial" w:hAnsi="Arial" w:cs="Arial"/>
                <w:color w:val="000000"/>
                <w:sz w:val="18"/>
                <w:szCs w:val="18"/>
              </w:rPr>
              <w:t>š</w:t>
            </w:r>
            <w:r w:rsidRPr="00C32C0E">
              <w:rPr>
                <w:rFonts w:ascii="Arial" w:hAnsi="Arial" w:cs="Arial"/>
                <w:color w:val="000000"/>
                <w:sz w:val="18"/>
                <w:szCs w:val="18"/>
              </w:rPr>
              <w:t>tevilom delavcev z ustreznimi kvalifikacijami, usposobljenostjo in izku</w:t>
            </w:r>
            <w:r w:rsidR="00642780" w:rsidRPr="00C32C0E">
              <w:rPr>
                <w:rFonts w:ascii="Arial" w:hAnsi="Arial" w:cs="Arial"/>
                <w:color w:val="000000"/>
                <w:sz w:val="18"/>
                <w:szCs w:val="18"/>
              </w:rPr>
              <w:t>š</w:t>
            </w:r>
            <w:r w:rsidRPr="00C32C0E">
              <w:rPr>
                <w:rFonts w:ascii="Arial" w:hAnsi="Arial" w:cs="Arial"/>
                <w:color w:val="000000"/>
                <w:sz w:val="18"/>
                <w:szCs w:val="18"/>
              </w:rPr>
              <w:t>njami na podro</w:t>
            </w:r>
            <w:r w:rsidR="00642780" w:rsidRPr="00C32C0E">
              <w:rPr>
                <w:rFonts w:ascii="Arial" w:hAnsi="Arial" w:cs="Arial"/>
                <w:color w:val="000000"/>
                <w:sz w:val="18"/>
                <w:szCs w:val="18"/>
              </w:rPr>
              <w:t>č</w:t>
            </w:r>
            <w:r w:rsidRPr="00C32C0E">
              <w:rPr>
                <w:rFonts w:ascii="Arial" w:hAnsi="Arial" w:cs="Arial"/>
                <w:color w:val="000000"/>
                <w:sz w:val="18"/>
                <w:szCs w:val="18"/>
              </w:rPr>
              <w:t xml:space="preserve">ju izvajanja </w:t>
            </w:r>
            <w:r w:rsidR="00C92A63">
              <w:rPr>
                <w:rFonts w:ascii="Arial" w:hAnsi="Arial" w:cs="Arial"/>
                <w:color w:val="000000"/>
                <w:sz w:val="18"/>
                <w:szCs w:val="18"/>
              </w:rPr>
              <w:t>javno-zasebnega partnerstva</w:t>
            </w:r>
            <w:r w:rsidRPr="00C32C0E">
              <w:rPr>
                <w:rFonts w:ascii="Arial" w:hAnsi="Arial" w:cs="Arial"/>
                <w:color w:val="000000"/>
                <w:sz w:val="18"/>
                <w:szCs w:val="18"/>
              </w:rPr>
              <w:t>,</w:t>
            </w:r>
          </w:p>
          <w:p w14:paraId="59B72118" w14:textId="19A6C9E4" w:rsidR="00040526" w:rsidRPr="00C32C0E" w:rsidRDefault="00F908B1" w:rsidP="00E268C0">
            <w:pPr>
              <w:numPr>
                <w:ilvl w:val="0"/>
                <w:numId w:val="7"/>
              </w:numPr>
              <w:jc w:val="both"/>
              <w:rPr>
                <w:rFonts w:ascii="Arial" w:hAnsi="Arial" w:cs="Arial"/>
                <w:color w:val="000000"/>
                <w:sz w:val="18"/>
                <w:szCs w:val="18"/>
              </w:rPr>
            </w:pPr>
            <w:r w:rsidRPr="00C32C0E">
              <w:rPr>
                <w:rFonts w:ascii="Arial" w:hAnsi="Arial" w:cs="Arial"/>
                <w:color w:val="000000"/>
                <w:sz w:val="18"/>
                <w:szCs w:val="18"/>
              </w:rPr>
              <w:t>razpolagamo z zadostnim obsegom opreme in naprav oziroma potrebnih sredstev za delo in doka</w:t>
            </w:r>
            <w:r w:rsidR="00642780" w:rsidRPr="00C32C0E">
              <w:rPr>
                <w:rFonts w:ascii="Arial" w:hAnsi="Arial" w:cs="Arial"/>
                <w:color w:val="000000"/>
                <w:sz w:val="18"/>
                <w:szCs w:val="18"/>
              </w:rPr>
              <w:t>ž</w:t>
            </w:r>
            <w:r w:rsidRPr="00C32C0E">
              <w:rPr>
                <w:rFonts w:ascii="Arial" w:hAnsi="Arial" w:cs="Arial"/>
                <w:color w:val="000000"/>
                <w:sz w:val="18"/>
                <w:szCs w:val="18"/>
              </w:rPr>
              <w:t>e, da lahko tudi sicer nemoteno opravlja dejavnost,</w:t>
            </w:r>
          </w:p>
          <w:p w14:paraId="617D88E2" w14:textId="102665FB" w:rsidR="00040526" w:rsidRPr="00C32C0E" w:rsidRDefault="00F908B1" w:rsidP="00E268C0">
            <w:pPr>
              <w:numPr>
                <w:ilvl w:val="0"/>
                <w:numId w:val="7"/>
              </w:numPr>
              <w:jc w:val="both"/>
              <w:rPr>
                <w:rFonts w:ascii="Arial" w:hAnsi="Arial" w:cs="Arial"/>
                <w:color w:val="000000"/>
                <w:sz w:val="18"/>
                <w:szCs w:val="18"/>
              </w:rPr>
            </w:pPr>
            <w:r w:rsidRPr="00C32C0E">
              <w:rPr>
                <w:rFonts w:ascii="Arial" w:hAnsi="Arial" w:cs="Arial"/>
                <w:color w:val="000000"/>
                <w:sz w:val="18"/>
                <w:szCs w:val="18"/>
              </w:rPr>
              <w:t>smo sposobni zagotavljati izvajanje storitev na kontinuiran in kvaliteten na</w:t>
            </w:r>
            <w:r w:rsidR="00642780" w:rsidRPr="00C32C0E">
              <w:rPr>
                <w:rFonts w:ascii="Arial" w:hAnsi="Arial" w:cs="Arial"/>
                <w:color w:val="000000"/>
                <w:sz w:val="18"/>
                <w:szCs w:val="18"/>
              </w:rPr>
              <w:t>č</w:t>
            </w:r>
            <w:r w:rsidRPr="00C32C0E">
              <w:rPr>
                <w:rFonts w:ascii="Arial" w:hAnsi="Arial" w:cs="Arial"/>
                <w:color w:val="000000"/>
                <w:sz w:val="18"/>
                <w:szCs w:val="18"/>
              </w:rPr>
              <w:t>in ob upo</w:t>
            </w:r>
            <w:r w:rsidR="00642780" w:rsidRPr="00C32C0E">
              <w:rPr>
                <w:rFonts w:ascii="Arial" w:hAnsi="Arial" w:cs="Arial"/>
                <w:color w:val="000000"/>
                <w:sz w:val="18"/>
                <w:szCs w:val="18"/>
              </w:rPr>
              <w:t>š</w:t>
            </w:r>
            <w:r w:rsidRPr="00C32C0E">
              <w:rPr>
                <w:rFonts w:ascii="Arial" w:hAnsi="Arial" w:cs="Arial"/>
                <w:color w:val="000000"/>
                <w:sz w:val="18"/>
                <w:szCs w:val="18"/>
              </w:rPr>
              <w:t xml:space="preserve">tevanju </w:t>
            </w:r>
            <w:r w:rsidR="00C92A63">
              <w:rPr>
                <w:rFonts w:ascii="Arial" w:hAnsi="Arial" w:cs="Arial"/>
                <w:color w:val="000000"/>
                <w:sz w:val="18"/>
                <w:szCs w:val="18"/>
              </w:rPr>
              <w:t>odloka</w:t>
            </w:r>
            <w:r w:rsidRPr="00C32C0E">
              <w:rPr>
                <w:rFonts w:ascii="Arial" w:hAnsi="Arial" w:cs="Arial"/>
                <w:color w:val="000000"/>
                <w:sz w:val="18"/>
                <w:szCs w:val="18"/>
              </w:rPr>
              <w:t>, predpisov, normativov in standardov,</w:t>
            </w:r>
          </w:p>
          <w:p w14:paraId="1C568633" w14:textId="42E5007B"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se obve</w:t>
            </w:r>
            <w:r w:rsidR="00642780">
              <w:rPr>
                <w:rFonts w:ascii="Arial" w:hAnsi="Arial" w:cs="Arial"/>
                <w:color w:val="000000"/>
                <w:sz w:val="18"/>
                <w:szCs w:val="18"/>
              </w:rPr>
              <w:t>ž</w:t>
            </w:r>
            <w:r>
              <w:rPr>
                <w:rFonts w:ascii="Arial" w:hAnsi="Arial" w:cs="Arial"/>
                <w:color w:val="000000"/>
                <w:sz w:val="18"/>
                <w:szCs w:val="18"/>
              </w:rPr>
              <w:t xml:space="preserve">emo zavarovati proti odgovornosti za </w:t>
            </w:r>
            <w:r w:rsidR="00642780">
              <w:rPr>
                <w:rFonts w:ascii="Arial" w:hAnsi="Arial" w:cs="Arial"/>
                <w:color w:val="000000"/>
                <w:sz w:val="18"/>
                <w:szCs w:val="18"/>
              </w:rPr>
              <w:t>š</w:t>
            </w:r>
            <w:r>
              <w:rPr>
                <w:rFonts w:ascii="Arial" w:hAnsi="Arial" w:cs="Arial"/>
                <w:color w:val="000000"/>
                <w:sz w:val="18"/>
                <w:szCs w:val="18"/>
              </w:rPr>
              <w:t xml:space="preserve">kodo, ki jo z izvajanjem </w:t>
            </w:r>
            <w:r w:rsidR="00C92A63">
              <w:rPr>
                <w:rFonts w:ascii="Arial" w:hAnsi="Arial" w:cs="Arial"/>
                <w:color w:val="000000"/>
                <w:sz w:val="18"/>
                <w:szCs w:val="18"/>
              </w:rPr>
              <w:t>javno-zasebnega partnerstva</w:t>
            </w:r>
            <w:r>
              <w:rPr>
                <w:rFonts w:ascii="Arial" w:hAnsi="Arial" w:cs="Arial"/>
                <w:color w:val="000000"/>
                <w:sz w:val="18"/>
                <w:szCs w:val="18"/>
              </w:rPr>
              <w:t xml:space="preserve"> lahko povzro</w:t>
            </w:r>
            <w:r w:rsidR="00642780">
              <w:rPr>
                <w:rFonts w:ascii="Arial" w:hAnsi="Arial" w:cs="Arial"/>
                <w:color w:val="000000"/>
                <w:sz w:val="18"/>
                <w:szCs w:val="18"/>
              </w:rPr>
              <w:t>č</w:t>
            </w:r>
            <w:r>
              <w:rPr>
                <w:rFonts w:ascii="Arial" w:hAnsi="Arial" w:cs="Arial"/>
                <w:color w:val="000000"/>
                <w:sz w:val="18"/>
                <w:szCs w:val="18"/>
              </w:rPr>
              <w:t>imo dr</w:t>
            </w:r>
            <w:r w:rsidR="00642780">
              <w:rPr>
                <w:rFonts w:ascii="Arial" w:hAnsi="Arial" w:cs="Arial"/>
                <w:color w:val="000000"/>
                <w:sz w:val="18"/>
                <w:szCs w:val="18"/>
              </w:rPr>
              <w:t>ž</w:t>
            </w:r>
            <w:r>
              <w:rPr>
                <w:rFonts w:ascii="Arial" w:hAnsi="Arial" w:cs="Arial"/>
                <w:color w:val="000000"/>
                <w:sz w:val="18"/>
                <w:szCs w:val="18"/>
              </w:rPr>
              <w:t xml:space="preserve">avi, </w:t>
            </w:r>
            <w:r w:rsidR="00C92A63">
              <w:rPr>
                <w:rFonts w:ascii="Arial" w:hAnsi="Arial" w:cs="Arial"/>
                <w:color w:val="000000"/>
                <w:sz w:val="18"/>
                <w:szCs w:val="18"/>
              </w:rPr>
              <w:t>javnemu partnerju</w:t>
            </w:r>
            <w:r>
              <w:rPr>
                <w:rFonts w:ascii="Arial" w:hAnsi="Arial" w:cs="Arial"/>
                <w:color w:val="000000"/>
                <w:sz w:val="18"/>
                <w:szCs w:val="18"/>
              </w:rPr>
              <w:t xml:space="preserve"> ali tretji osebi,</w:t>
            </w:r>
          </w:p>
          <w:p w14:paraId="3E6705EE" w14:textId="12277922" w:rsidR="00040526" w:rsidRDefault="00F908B1" w:rsidP="00C92A63">
            <w:pPr>
              <w:numPr>
                <w:ilvl w:val="0"/>
                <w:numId w:val="7"/>
              </w:numPr>
              <w:jc w:val="both"/>
              <w:rPr>
                <w:rFonts w:ascii="Arial" w:hAnsi="Arial" w:cs="Arial"/>
                <w:color w:val="000000"/>
                <w:sz w:val="18"/>
                <w:szCs w:val="18"/>
              </w:rPr>
            </w:pPr>
            <w:r>
              <w:rPr>
                <w:rFonts w:ascii="Arial" w:hAnsi="Arial" w:cs="Arial"/>
                <w:color w:val="000000"/>
                <w:sz w:val="18"/>
                <w:szCs w:val="18"/>
              </w:rPr>
              <w:t xml:space="preserve">izpolnjujemo vse ostale pogoje za izvedbo </w:t>
            </w:r>
            <w:r w:rsidR="00C92A63">
              <w:rPr>
                <w:rFonts w:ascii="Arial" w:hAnsi="Arial" w:cs="Arial"/>
                <w:color w:val="000000"/>
                <w:sz w:val="18"/>
                <w:szCs w:val="18"/>
              </w:rPr>
              <w:t>javno-zasebnega partnerstva</w:t>
            </w:r>
            <w:r>
              <w:rPr>
                <w:rFonts w:ascii="Arial" w:hAnsi="Arial" w:cs="Arial"/>
                <w:color w:val="000000"/>
                <w:sz w:val="18"/>
                <w:szCs w:val="18"/>
              </w:rPr>
              <w:t xml:space="preserve">, ki jih določa razpisna dokumentacija in </w:t>
            </w:r>
            <w:r w:rsidR="00C92A63">
              <w:rPr>
                <w:rFonts w:ascii="Arial" w:hAnsi="Arial" w:cs="Arial"/>
                <w:color w:val="000000"/>
                <w:sz w:val="18"/>
                <w:szCs w:val="18"/>
              </w:rPr>
              <w:t>odlok</w:t>
            </w:r>
            <w:r>
              <w:rPr>
                <w:rFonts w:ascii="Arial" w:hAnsi="Arial" w:cs="Arial"/>
                <w:color w:val="000000"/>
                <w:sz w:val="18"/>
                <w:szCs w:val="18"/>
              </w:rPr>
              <w:t>.</w:t>
            </w:r>
          </w:p>
        </w:tc>
      </w:tr>
    </w:tbl>
    <w:p w14:paraId="759F96C4" w14:textId="77777777" w:rsidR="00040526" w:rsidRDefault="00F908B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667D16C" w14:textId="77777777" w:rsidR="00040526" w:rsidRDefault="00F908B1">
      <w:pPr>
        <w:spacing w:before="225" w:after="225" w:line="240" w:lineRule="auto"/>
        <w:jc w:val="both"/>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040526" w14:paraId="567A1814" w14:textId="77777777">
        <w:tc>
          <w:tcPr>
            <w:tcW w:w="4080" w:type="dxa"/>
            <w:tcMar>
              <w:top w:w="75" w:type="dxa"/>
              <w:bottom w:w="75" w:type="dxa"/>
            </w:tcMar>
            <w:vAlign w:val="center"/>
          </w:tcPr>
          <w:p w14:paraId="57D9C538" w14:textId="77777777" w:rsidR="00040526" w:rsidRDefault="00F908B1">
            <w:r>
              <w:rPr>
                <w:rFonts w:ascii="Arial" w:hAnsi="Arial" w:cs="Arial"/>
                <w:color w:val="000000"/>
                <w:position w:val="-2"/>
                <w:sz w:val="18"/>
                <w:szCs w:val="18"/>
              </w:rPr>
              <w:t>Kraj in datum:</w:t>
            </w:r>
          </w:p>
        </w:tc>
        <w:tc>
          <w:tcPr>
            <w:tcW w:w="0" w:type="auto"/>
            <w:tcMar>
              <w:top w:w="75" w:type="dxa"/>
              <w:bottom w:w="75" w:type="dxa"/>
            </w:tcMar>
            <w:vAlign w:val="center"/>
          </w:tcPr>
          <w:p w14:paraId="586FDCE5" w14:textId="77777777" w:rsidR="00040526" w:rsidRDefault="00F908B1">
            <w:r>
              <w:rPr>
                <w:rFonts w:ascii="Arial" w:hAnsi="Arial" w:cs="Arial"/>
                <w:color w:val="000000"/>
                <w:position w:val="-2"/>
                <w:sz w:val="18"/>
                <w:szCs w:val="18"/>
              </w:rPr>
              <w:t>Ime in priimek: _____________________</w:t>
            </w:r>
          </w:p>
        </w:tc>
      </w:tr>
      <w:tr w:rsidR="00040526" w14:paraId="5B111B65" w14:textId="77777777">
        <w:tc>
          <w:tcPr>
            <w:tcW w:w="4080" w:type="dxa"/>
            <w:tcMar>
              <w:top w:w="75" w:type="dxa"/>
              <w:bottom w:w="75" w:type="dxa"/>
            </w:tcMar>
            <w:vAlign w:val="center"/>
          </w:tcPr>
          <w:p w14:paraId="24FA9DC5" w14:textId="77777777" w:rsidR="00040526" w:rsidRDefault="00F908B1">
            <w:r>
              <w:rPr>
                <w:rFonts w:ascii="Arial" w:hAnsi="Arial" w:cs="Arial"/>
                <w:color w:val="000000"/>
                <w:position w:val="-2"/>
                <w:sz w:val="18"/>
                <w:szCs w:val="18"/>
              </w:rPr>
              <w:t> </w:t>
            </w:r>
          </w:p>
        </w:tc>
        <w:tc>
          <w:tcPr>
            <w:tcW w:w="0" w:type="auto"/>
            <w:tcMar>
              <w:top w:w="75" w:type="dxa"/>
              <w:bottom w:w="75" w:type="dxa"/>
            </w:tcMar>
            <w:vAlign w:val="center"/>
          </w:tcPr>
          <w:p w14:paraId="3D8354A0" w14:textId="77777777" w:rsidR="00040526" w:rsidRDefault="00040526"/>
          <w:p w14:paraId="72525198" w14:textId="77777777" w:rsidR="00040526" w:rsidRDefault="00F908B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7F34C6" w14:textId="77777777" w:rsidR="00040526" w:rsidRDefault="00040526">
      <w:pPr>
        <w:sectPr w:rsidR="00040526" w:rsidSect="00F908B1">
          <w:headerReference w:type="even" r:id="rId9"/>
          <w:headerReference w:type="default" r:id="rId10"/>
          <w:footerReference w:type="default" r:id="rId11"/>
          <w:headerReference w:type="first" r:id="rId12"/>
          <w:pgSz w:w="11906" w:h="16838"/>
          <w:pgMar w:top="1418" w:right="1418" w:bottom="1418" w:left="1418" w:header="567" w:footer="596" w:gutter="0"/>
          <w:cols w:space="708"/>
          <w:docGrid w:linePitch="360"/>
        </w:sectPr>
      </w:pPr>
    </w:p>
    <w:p w14:paraId="2A183D43" w14:textId="52FDA967" w:rsidR="00F908B1" w:rsidRPr="00590863" w:rsidRDefault="00F908B1" w:rsidP="00F908B1">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B0DF8">
        <w:rPr>
          <w:rFonts w:ascii="Arial" w:hAnsi="Arial" w:cs="Arial"/>
          <w:sz w:val="18"/>
          <w:szCs w:val="18"/>
        </w:rPr>
        <w:t>3</w:t>
      </w:r>
    </w:p>
    <w:p w14:paraId="4CAF567F" w14:textId="2504C1ED" w:rsidR="00F908B1"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w:t>
      </w:r>
      <w:r w:rsidR="007B6EDC">
        <w:rPr>
          <w:rFonts w:ascii="Arial" w:hAnsi="Arial" w:cs="Arial"/>
        </w:rPr>
        <w:t>vlagatelja</w:t>
      </w:r>
    </w:p>
    <w:p w14:paraId="7D961C13" w14:textId="79042651" w:rsidR="00F908B1" w:rsidRPr="004B0DF8" w:rsidRDefault="004B0DF8" w:rsidP="004B0DF8">
      <w:pPr>
        <w:spacing w:before="225" w:after="225" w:line="240" w:lineRule="auto"/>
        <w:jc w:val="both"/>
      </w:pPr>
      <w:r>
        <w:rPr>
          <w:rFonts w:ascii="Arial" w:hAnsi="Arial" w:cs="Arial"/>
          <w:color w:val="000000"/>
          <w:sz w:val="18"/>
          <w:szCs w:val="18"/>
        </w:rPr>
        <w:t>V zvezi z javnim razpisom po modelu javno-zasebnega partnerstva za »Zimsko-letni park Jezersko« _______________________________ (naziv gospodarskega subjekta, ki je izvedel referenčni posel) priglašamo naslednje reference:</w:t>
      </w:r>
    </w:p>
    <w:tbl>
      <w:tblPr>
        <w:tblStyle w:val="TableGridPHPDOCX"/>
        <w:tblW w:w="1423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31"/>
        <w:gridCol w:w="1901"/>
        <w:gridCol w:w="3732"/>
        <w:gridCol w:w="3424"/>
        <w:gridCol w:w="2150"/>
      </w:tblGrid>
      <w:tr w:rsidR="00454923" w14:paraId="5CD03384" w14:textId="77777777" w:rsidTr="00454923">
        <w:trPr>
          <w:trHeight w:val="782"/>
        </w:trPr>
        <w:tc>
          <w:tcPr>
            <w:tcW w:w="0" w:type="auto"/>
            <w:tcBorders>
              <w:top w:val="inset" w:sz="7" w:space="0" w:color="000000"/>
              <w:left w:val="inset" w:sz="7" w:space="0" w:color="000000"/>
              <w:bottom w:val="inset" w:sz="7" w:space="0" w:color="000000"/>
              <w:right w:val="inset" w:sz="7" w:space="0" w:color="000000"/>
            </w:tcBorders>
            <w:shd w:val="clear" w:color="auto" w:fill="CCCCCC"/>
            <w:vAlign w:val="center"/>
          </w:tcPr>
          <w:p w14:paraId="523F854D" w14:textId="5235483B" w:rsidR="00454923" w:rsidRDefault="00454923" w:rsidP="004B0DF8">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Referenčni naročnik posla </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D87B800" w14:textId="7ACCF45C" w:rsidR="00454923" w:rsidRDefault="00454923">
            <w:pPr>
              <w:jc w:val="center"/>
            </w:pPr>
            <w:r>
              <w:rPr>
                <w:rFonts w:ascii="Arial" w:hAnsi="Arial" w:cs="Arial"/>
                <w:b/>
                <w:bCs/>
                <w:color w:val="000000"/>
                <w:position w:val="-2"/>
                <w:sz w:val="18"/>
                <w:szCs w:val="18"/>
                <w:shd w:val="clear" w:color="auto" w:fill="CCCCCC"/>
              </w:rPr>
              <w:t>Naziv reference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AAAA0AE" w14:textId="12C7E787" w:rsidR="00454923" w:rsidRDefault="00454923" w:rsidP="00743175">
            <w:pPr>
              <w:jc w:val="center"/>
            </w:pPr>
            <w:r>
              <w:rPr>
                <w:rFonts w:ascii="Arial" w:hAnsi="Arial" w:cs="Arial"/>
                <w:b/>
                <w:bCs/>
                <w:color w:val="000000"/>
                <w:position w:val="-2"/>
                <w:sz w:val="18"/>
                <w:szCs w:val="18"/>
                <w:shd w:val="clear" w:color="auto" w:fill="CCCCCC"/>
              </w:rPr>
              <w:t>Vrsta posla:</w:t>
            </w:r>
            <w:r>
              <w:rPr>
                <w:rFonts w:ascii="Arial" w:hAnsi="Arial" w:cs="Arial"/>
                <w:b/>
                <w:bCs/>
                <w:color w:val="000000"/>
                <w:position w:val="-2"/>
                <w:sz w:val="18"/>
                <w:szCs w:val="18"/>
                <w:shd w:val="clear" w:color="auto" w:fill="CCCCCC"/>
              </w:rPr>
              <w:br/>
              <w:t>podroben opis izveden</w:t>
            </w:r>
            <w:r w:rsidR="00AC6089">
              <w:rPr>
                <w:rFonts w:ascii="Arial" w:hAnsi="Arial" w:cs="Arial"/>
                <w:b/>
                <w:bCs/>
                <w:color w:val="000000"/>
                <w:position w:val="-2"/>
                <w:sz w:val="18"/>
                <w:szCs w:val="18"/>
                <w:shd w:val="clear" w:color="auto" w:fill="CCCCCC"/>
              </w:rPr>
              <w:t xml:space="preserve">ih </w:t>
            </w:r>
            <w:r>
              <w:rPr>
                <w:rFonts w:ascii="Arial" w:hAnsi="Arial" w:cs="Arial"/>
                <w:b/>
                <w:bCs/>
                <w:color w:val="000000"/>
                <w:position w:val="-2"/>
                <w:sz w:val="18"/>
                <w:szCs w:val="18"/>
                <w:shd w:val="clear" w:color="auto" w:fill="CCCCCC"/>
              </w:rPr>
              <w:t xml:space="preserve">storitev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EE32B64" w14:textId="44CE9C0D" w:rsidR="00454923" w:rsidRDefault="00454923">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 xml:space="preserve">(od mesec/leto do mesec/leto) </w:t>
            </w:r>
          </w:p>
        </w:tc>
        <w:tc>
          <w:tcPr>
            <w:tcW w:w="215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9D4EAE1" w14:textId="14D02241" w:rsidR="00454923" w:rsidRPr="004B0DF8" w:rsidRDefault="00454923" w:rsidP="004B0DF8">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Pravna podlaga za izvedbo posla (naziv, št. in datum pogodbe) </w:t>
            </w:r>
          </w:p>
        </w:tc>
      </w:tr>
      <w:tr w:rsidR="00454923" w14:paraId="1F4E602C" w14:textId="77777777" w:rsidTr="00454923">
        <w:trPr>
          <w:trHeight w:val="638"/>
        </w:trPr>
        <w:tc>
          <w:tcPr>
            <w:tcW w:w="0" w:type="auto"/>
            <w:tcBorders>
              <w:top w:val="inset" w:sz="7" w:space="0" w:color="000000"/>
              <w:left w:val="inset" w:sz="7" w:space="0" w:color="000000"/>
              <w:bottom w:val="inset" w:sz="7" w:space="0" w:color="000000"/>
              <w:right w:val="inset" w:sz="7" w:space="0" w:color="000000"/>
            </w:tcBorders>
          </w:tcPr>
          <w:p w14:paraId="450F89A4" w14:textId="16246F6A" w:rsidR="00454923" w:rsidRDefault="00454923">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C04A4" w14:textId="69E9AFF0" w:rsidR="00454923" w:rsidRDefault="0045492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EAEE9A" w14:textId="77777777" w:rsidR="00454923" w:rsidRDefault="0045492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D080DB" w14:textId="77777777" w:rsidR="00454923" w:rsidRDefault="00454923">
            <w:r>
              <w:rPr>
                <w:rFonts w:ascii="Arial" w:hAnsi="Arial" w:cs="Arial"/>
                <w:color w:val="000000"/>
                <w:position w:val="-2"/>
                <w:sz w:val="18"/>
                <w:szCs w:val="18"/>
              </w:rPr>
              <w:t> </w:t>
            </w:r>
          </w:p>
        </w:tc>
        <w:tc>
          <w:tcPr>
            <w:tcW w:w="21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D0A823" w14:textId="77777777" w:rsidR="00454923" w:rsidRDefault="00454923">
            <w:r>
              <w:rPr>
                <w:rFonts w:ascii="Arial" w:hAnsi="Arial" w:cs="Arial"/>
                <w:color w:val="000000"/>
                <w:position w:val="-2"/>
                <w:sz w:val="18"/>
                <w:szCs w:val="18"/>
              </w:rPr>
              <w:t> </w:t>
            </w:r>
          </w:p>
        </w:tc>
      </w:tr>
      <w:tr w:rsidR="00454923" w14:paraId="21C63E0F" w14:textId="77777777" w:rsidTr="00454923">
        <w:trPr>
          <w:trHeight w:val="799"/>
        </w:trPr>
        <w:tc>
          <w:tcPr>
            <w:tcW w:w="0" w:type="auto"/>
            <w:tcBorders>
              <w:top w:val="inset" w:sz="7" w:space="0" w:color="000000"/>
              <w:left w:val="inset" w:sz="7" w:space="0" w:color="000000"/>
              <w:bottom w:val="inset" w:sz="7" w:space="0" w:color="000000"/>
              <w:right w:val="inset" w:sz="7" w:space="0" w:color="000000"/>
            </w:tcBorders>
          </w:tcPr>
          <w:p w14:paraId="6E0FE67B" w14:textId="77777777" w:rsidR="00454923" w:rsidRDefault="00454923">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8695B5" w14:textId="0020314C" w:rsidR="00454923" w:rsidRDefault="0045492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2A3A37" w14:textId="77777777" w:rsidR="00454923" w:rsidRDefault="0045492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81451" w14:textId="77777777" w:rsidR="00454923" w:rsidRDefault="00454923">
            <w:r>
              <w:rPr>
                <w:rFonts w:ascii="Arial" w:hAnsi="Arial" w:cs="Arial"/>
                <w:color w:val="000000"/>
                <w:position w:val="-2"/>
                <w:sz w:val="18"/>
                <w:szCs w:val="18"/>
              </w:rPr>
              <w:t> </w:t>
            </w:r>
          </w:p>
        </w:tc>
        <w:tc>
          <w:tcPr>
            <w:tcW w:w="21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DAB622" w14:textId="77777777" w:rsidR="00454923" w:rsidRDefault="00454923">
            <w:r>
              <w:rPr>
                <w:rFonts w:ascii="Arial" w:hAnsi="Arial" w:cs="Arial"/>
                <w:color w:val="000000"/>
                <w:position w:val="-2"/>
                <w:sz w:val="18"/>
                <w:szCs w:val="18"/>
              </w:rPr>
              <w:t> </w:t>
            </w:r>
          </w:p>
        </w:tc>
      </w:tr>
      <w:tr w:rsidR="00454923" w14:paraId="7FDD78DE" w14:textId="77777777" w:rsidTr="00454923">
        <w:trPr>
          <w:trHeight w:val="773"/>
        </w:trPr>
        <w:tc>
          <w:tcPr>
            <w:tcW w:w="0" w:type="auto"/>
            <w:tcBorders>
              <w:top w:val="inset" w:sz="7" w:space="0" w:color="000000"/>
              <w:left w:val="inset" w:sz="7" w:space="0" w:color="000000"/>
              <w:bottom w:val="inset" w:sz="7" w:space="0" w:color="000000"/>
              <w:right w:val="inset" w:sz="7" w:space="0" w:color="000000"/>
            </w:tcBorders>
          </w:tcPr>
          <w:p w14:paraId="5EEA2B08" w14:textId="77777777" w:rsidR="00454923" w:rsidRDefault="00454923">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4F5BB8" w14:textId="7309ED86" w:rsidR="00454923" w:rsidRDefault="0045492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7E8BA4" w14:textId="77777777" w:rsidR="00454923" w:rsidRDefault="00454923">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BFFEB2" w14:textId="77777777" w:rsidR="00454923" w:rsidRDefault="00454923">
            <w:r>
              <w:rPr>
                <w:rFonts w:ascii="Arial" w:hAnsi="Arial" w:cs="Arial"/>
                <w:color w:val="000000"/>
                <w:position w:val="-2"/>
                <w:sz w:val="18"/>
                <w:szCs w:val="18"/>
              </w:rPr>
              <w:t> </w:t>
            </w:r>
          </w:p>
        </w:tc>
        <w:tc>
          <w:tcPr>
            <w:tcW w:w="21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2195C" w14:textId="77777777" w:rsidR="00454923" w:rsidRDefault="00454923">
            <w:r>
              <w:rPr>
                <w:rFonts w:ascii="Arial" w:hAnsi="Arial" w:cs="Arial"/>
                <w:color w:val="000000"/>
                <w:position w:val="-2"/>
                <w:sz w:val="18"/>
                <w:szCs w:val="18"/>
              </w:rPr>
              <w:t> </w:t>
            </w:r>
          </w:p>
        </w:tc>
      </w:tr>
    </w:tbl>
    <w:p w14:paraId="086CFC41" w14:textId="77777777" w:rsidR="0030102F" w:rsidRDefault="0030102F">
      <w:pPr>
        <w:spacing w:before="225" w:after="225" w:line="240" w:lineRule="auto"/>
        <w:jc w:val="both"/>
        <w:rPr>
          <w:rFonts w:ascii="Arial" w:hAnsi="Arial" w:cs="Arial"/>
          <w:color w:val="000000"/>
          <w:sz w:val="18"/>
          <w:szCs w:val="18"/>
        </w:rPr>
      </w:pPr>
    </w:p>
    <w:p w14:paraId="02878297" w14:textId="3C1665E7" w:rsidR="00040526" w:rsidRDefault="00F908B1">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Look w:val="04A0" w:firstRow="1" w:lastRow="0" w:firstColumn="1" w:lastColumn="0" w:noHBand="0" w:noVBand="1"/>
      </w:tblPr>
      <w:tblGrid>
        <w:gridCol w:w="7109"/>
        <w:gridCol w:w="7109"/>
      </w:tblGrid>
      <w:tr w:rsidR="00040526" w14:paraId="1B0C1839" w14:textId="77777777">
        <w:tc>
          <w:tcPr>
            <w:tcW w:w="2500" w:type="pct"/>
            <w:tcMar>
              <w:top w:w="75" w:type="dxa"/>
              <w:bottom w:w="75" w:type="dxa"/>
            </w:tcMar>
            <w:vAlign w:val="center"/>
          </w:tcPr>
          <w:p w14:paraId="3B084194" w14:textId="497CE53F" w:rsidR="00040526" w:rsidRDefault="00F908B1">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46C8A91A" w14:textId="693AB3D7" w:rsidR="00040526" w:rsidRDefault="006E64F8">
            <w:r>
              <w:rPr>
                <w:rFonts w:ascii="Arial" w:hAnsi="Arial" w:cs="Arial"/>
                <w:color w:val="000000"/>
                <w:position w:val="-2"/>
                <w:sz w:val="18"/>
                <w:szCs w:val="18"/>
              </w:rPr>
              <w:t>Vlagatelj</w:t>
            </w:r>
            <w:r w:rsidR="00F908B1">
              <w:rPr>
                <w:rFonts w:ascii="Arial" w:hAnsi="Arial" w:cs="Arial"/>
                <w:color w:val="000000"/>
                <w:position w:val="-2"/>
                <w:sz w:val="18"/>
                <w:szCs w:val="18"/>
              </w:rPr>
              <w:t>:</w:t>
            </w:r>
          </w:p>
        </w:tc>
      </w:tr>
      <w:tr w:rsidR="00040526" w14:paraId="724FDAE2" w14:textId="77777777">
        <w:tc>
          <w:tcPr>
            <w:tcW w:w="2500" w:type="pct"/>
            <w:tcMar>
              <w:top w:w="75" w:type="dxa"/>
              <w:bottom w:w="75" w:type="dxa"/>
            </w:tcMar>
            <w:vAlign w:val="center"/>
          </w:tcPr>
          <w:p w14:paraId="3A0A0B03" w14:textId="77777777" w:rsidR="00040526" w:rsidRDefault="00F908B1">
            <w:r>
              <w:rPr>
                <w:rFonts w:ascii="Arial" w:hAnsi="Arial" w:cs="Arial"/>
                <w:color w:val="000000"/>
                <w:position w:val="-2"/>
                <w:sz w:val="18"/>
                <w:szCs w:val="18"/>
              </w:rPr>
              <w:t> </w:t>
            </w:r>
          </w:p>
        </w:tc>
        <w:tc>
          <w:tcPr>
            <w:tcW w:w="0" w:type="auto"/>
            <w:tcMar>
              <w:top w:w="75" w:type="dxa"/>
              <w:bottom w:w="75" w:type="dxa"/>
            </w:tcMar>
            <w:vAlign w:val="center"/>
          </w:tcPr>
          <w:p w14:paraId="2E5556CB" w14:textId="77777777" w:rsidR="00040526" w:rsidRDefault="00040526"/>
          <w:p w14:paraId="1AEF8862" w14:textId="77777777" w:rsidR="00040526" w:rsidRDefault="00F908B1">
            <w:pPr>
              <w:jc w:val="center"/>
            </w:pPr>
            <w:r>
              <w:rPr>
                <w:rFonts w:ascii="Arial" w:hAnsi="Arial" w:cs="Arial"/>
                <w:color w:val="A9A9A9"/>
                <w:position w:val="-2"/>
                <w:sz w:val="18"/>
                <w:szCs w:val="18"/>
              </w:rPr>
              <w:t>(žig in podpis)</w:t>
            </w:r>
          </w:p>
        </w:tc>
      </w:tr>
    </w:tbl>
    <w:p w14:paraId="7C8D14A5" w14:textId="77777777" w:rsidR="00040526" w:rsidRDefault="00F908B1">
      <w:pPr>
        <w:spacing w:before="225" w:after="225" w:line="240" w:lineRule="auto"/>
        <w:jc w:val="both"/>
      </w:pPr>
      <w:r>
        <w:rPr>
          <w:rFonts w:ascii="Arial" w:hAnsi="Arial" w:cs="Arial"/>
          <w:color w:val="000000"/>
          <w:sz w:val="18"/>
          <w:szCs w:val="18"/>
        </w:rPr>
        <w:t> </w:t>
      </w:r>
    </w:p>
    <w:p w14:paraId="4B5E0A95" w14:textId="77777777" w:rsidR="00040526" w:rsidRDefault="00040526">
      <w:pPr>
        <w:sectPr w:rsidR="00040526" w:rsidSect="00C357D6">
          <w:headerReference w:type="even" r:id="rId13"/>
          <w:headerReference w:type="default" r:id="rId14"/>
          <w:footerReference w:type="default" r:id="rId15"/>
          <w:headerReference w:type="first" r:id="rId16"/>
          <w:pgSz w:w="16838" w:h="11906" w:orient="landscape"/>
          <w:pgMar w:top="1418" w:right="1418" w:bottom="1418" w:left="1418" w:header="567" w:footer="596" w:gutter="0"/>
          <w:cols w:space="708"/>
          <w:docGrid w:linePitch="360"/>
        </w:sectPr>
      </w:pPr>
    </w:p>
    <w:p w14:paraId="71C8CDB8" w14:textId="15DEC3B6" w:rsidR="00F908B1" w:rsidRDefault="00F908B1" w:rsidP="00F908B1">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0464F">
        <w:rPr>
          <w:rFonts w:ascii="Arial" w:hAnsi="Arial" w:cs="Arial"/>
          <w:sz w:val="18"/>
          <w:szCs w:val="18"/>
        </w:rPr>
        <w:t>4</w:t>
      </w:r>
    </w:p>
    <w:p w14:paraId="1E06E101" w14:textId="2FDC2906" w:rsidR="00454923" w:rsidRPr="00590863" w:rsidRDefault="00454923" w:rsidP="00F908B1">
      <w:pPr>
        <w:spacing w:after="0"/>
        <w:jc w:val="right"/>
        <w:rPr>
          <w:rFonts w:ascii="Arial" w:hAnsi="Arial" w:cs="Arial"/>
          <w:sz w:val="18"/>
          <w:szCs w:val="18"/>
        </w:rPr>
      </w:pPr>
      <w:r>
        <w:rPr>
          <w:rFonts w:ascii="Arial" w:hAnsi="Arial" w:cs="Arial"/>
          <w:sz w:val="18"/>
          <w:szCs w:val="18"/>
        </w:rPr>
        <w:t>(ni potrebno priložiti v vlogi)</w:t>
      </w:r>
    </w:p>
    <w:p w14:paraId="03D185E0" w14:textId="77777777" w:rsidR="00F908B1"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0392C669" w14:textId="764E6C0A" w:rsidR="00040526" w:rsidRDefault="00F908B1">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0FC0810F" w14:textId="3993AF2C" w:rsidR="00040526" w:rsidRDefault="00F908B1" w:rsidP="00233656">
      <w:pPr>
        <w:shd w:val="clear" w:color="auto" w:fill="FFFFFF"/>
        <w:spacing w:before="225" w:after="375" w:line="333" w:lineRule="auto"/>
        <w:jc w:val="center"/>
      </w:pPr>
      <w:r>
        <w:rPr>
          <w:rFonts w:ascii="Arial" w:hAnsi="Arial" w:cs="Arial"/>
          <w:b/>
          <w:bCs/>
          <w:color w:val="444444"/>
          <w:sz w:val="21"/>
          <w:szCs w:val="21"/>
          <w:shd w:val="clear" w:color="auto" w:fill="FFFFFF"/>
        </w:rPr>
        <w:t xml:space="preserve">IZJAVA - POTRDILO REFERENCE </w:t>
      </w:r>
      <w:r>
        <w:rPr>
          <w:rFonts w:ascii="Arial" w:hAnsi="Arial" w:cs="Arial"/>
          <w:color w:val="444444"/>
          <w:sz w:val="18"/>
          <w:szCs w:val="18"/>
          <w:shd w:val="clear" w:color="auto" w:fill="FFFFFF"/>
        </w:rPr>
        <w:t> </w:t>
      </w:r>
    </w:p>
    <w:p w14:paraId="6723E175" w14:textId="03A29125" w:rsidR="00040526" w:rsidRDefault="00086B2A" w:rsidP="00FA2C89">
      <w:pPr>
        <w:shd w:val="clear" w:color="auto" w:fill="FFFFFF"/>
        <w:spacing w:before="225" w:after="0" w:line="333" w:lineRule="auto"/>
        <w:jc w:val="both"/>
      </w:pPr>
      <w:r>
        <w:rPr>
          <w:rFonts w:ascii="Arial" w:hAnsi="Arial" w:cs="Arial"/>
          <w:color w:val="444444"/>
          <w:sz w:val="18"/>
          <w:szCs w:val="18"/>
          <w:shd w:val="clear" w:color="auto" w:fill="FFFFFF"/>
        </w:rPr>
        <w:t>Podatki o referenci, ki se potrjuje:</w:t>
      </w:r>
    </w:p>
    <w:tbl>
      <w:tblPr>
        <w:tblStyle w:val="TableGridPHPDOCX"/>
        <w:tblW w:w="8183"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2376"/>
        <w:gridCol w:w="5807"/>
      </w:tblGrid>
      <w:tr w:rsidR="00040526" w14:paraId="5469C2AD" w14:textId="77777777" w:rsidTr="00086B2A">
        <w:tc>
          <w:tcPr>
            <w:tcW w:w="237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68D2A81" w14:textId="4E02DF88" w:rsidR="00040526" w:rsidRDefault="00191EB8">
            <w:pPr>
              <w:jc w:val="right"/>
            </w:pPr>
            <w:r>
              <w:rPr>
                <w:rFonts w:ascii="Arial" w:hAnsi="Arial" w:cs="Arial"/>
                <w:color w:val="000000"/>
                <w:position w:val="-2"/>
                <w:sz w:val="18"/>
                <w:szCs w:val="18"/>
                <w:shd w:val="clear" w:color="auto" w:fill="FFFFFF"/>
              </w:rPr>
              <w:t>gospodarski subjekt</w:t>
            </w:r>
            <w:r w:rsidR="00F0464F">
              <w:rPr>
                <w:rFonts w:ascii="Arial" w:hAnsi="Arial" w:cs="Arial"/>
                <w:color w:val="000000"/>
                <w:position w:val="-2"/>
                <w:sz w:val="18"/>
                <w:szCs w:val="18"/>
                <w:shd w:val="clear" w:color="auto" w:fill="FFFFFF"/>
              </w:rPr>
              <w:t>, ki je izvedel referenčni posel</w:t>
            </w:r>
          </w:p>
        </w:tc>
        <w:tc>
          <w:tcPr>
            <w:tcW w:w="580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0A4915F" w14:textId="77777777" w:rsidR="00040526" w:rsidRDefault="00F908B1">
            <w:r>
              <w:rPr>
                <w:rFonts w:ascii="Arial" w:hAnsi="Arial" w:cs="Arial"/>
                <w:color w:val="000000"/>
                <w:position w:val="-2"/>
                <w:sz w:val="18"/>
                <w:szCs w:val="18"/>
                <w:shd w:val="clear" w:color="auto" w:fill="FFFFFF"/>
              </w:rPr>
              <w:t> </w:t>
            </w:r>
          </w:p>
        </w:tc>
      </w:tr>
      <w:tr w:rsidR="00040526" w14:paraId="3A5B8A89" w14:textId="77777777" w:rsidTr="00086B2A">
        <w:tc>
          <w:tcPr>
            <w:tcW w:w="237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6334D9" w14:textId="48DB908F" w:rsidR="00086B2A" w:rsidRDefault="00F908B1" w:rsidP="0030102F">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izvedel </w:t>
            </w:r>
            <w:r w:rsidR="007B6EDC">
              <w:rPr>
                <w:rFonts w:ascii="Arial" w:hAnsi="Arial" w:cs="Arial"/>
                <w:color w:val="000000"/>
                <w:position w:val="-2"/>
                <w:sz w:val="18"/>
                <w:szCs w:val="18"/>
                <w:shd w:val="clear" w:color="auto" w:fill="FFFFFF"/>
              </w:rPr>
              <w:t>naslednji posel</w:t>
            </w:r>
            <w:r w:rsidR="00F0464F">
              <w:rPr>
                <w:rFonts w:ascii="Arial" w:hAnsi="Arial" w:cs="Arial"/>
                <w:color w:val="000000"/>
                <w:position w:val="-2"/>
                <w:sz w:val="18"/>
                <w:szCs w:val="18"/>
                <w:shd w:val="clear" w:color="auto" w:fill="FFFFFF"/>
              </w:rPr>
              <w:t xml:space="preserve"> (naziv referenčnega posla)</w:t>
            </w:r>
            <w:r w:rsidR="007B6EDC">
              <w:rPr>
                <w:rFonts w:ascii="Arial" w:hAnsi="Arial" w:cs="Arial"/>
                <w:color w:val="000000"/>
                <w:position w:val="-2"/>
                <w:sz w:val="18"/>
                <w:szCs w:val="18"/>
                <w:shd w:val="clear" w:color="auto" w:fill="FFFFFF"/>
              </w:rPr>
              <w:t xml:space="preserve"> </w:t>
            </w:r>
          </w:p>
          <w:p w14:paraId="785E4687" w14:textId="0024D648" w:rsidR="00040526" w:rsidRDefault="00040526" w:rsidP="0064334E">
            <w:pPr>
              <w:jc w:val="right"/>
            </w:pPr>
          </w:p>
        </w:tc>
        <w:tc>
          <w:tcPr>
            <w:tcW w:w="580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3C4A785" w14:textId="77777777" w:rsidR="00040526" w:rsidRDefault="00F908B1">
            <w:r>
              <w:rPr>
                <w:rFonts w:ascii="Arial" w:hAnsi="Arial" w:cs="Arial"/>
                <w:color w:val="000000"/>
                <w:position w:val="-2"/>
                <w:sz w:val="18"/>
                <w:szCs w:val="18"/>
                <w:shd w:val="clear" w:color="auto" w:fill="FFFFFF"/>
              </w:rPr>
              <w:t> </w:t>
            </w:r>
          </w:p>
        </w:tc>
      </w:tr>
      <w:tr w:rsidR="00F0464F" w14:paraId="09EADA1B" w14:textId="77777777" w:rsidTr="00086B2A">
        <w:tc>
          <w:tcPr>
            <w:tcW w:w="237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1925FF7" w14:textId="33946E46" w:rsidR="00F0464F" w:rsidRDefault="00F0464F" w:rsidP="0030102F">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Podroben opis referenčnega posla</w:t>
            </w:r>
          </w:p>
        </w:tc>
        <w:tc>
          <w:tcPr>
            <w:tcW w:w="580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7783735" w14:textId="77777777" w:rsidR="00F0464F" w:rsidRDefault="00F0464F">
            <w:pPr>
              <w:rPr>
                <w:rFonts w:ascii="Arial" w:hAnsi="Arial" w:cs="Arial"/>
                <w:color w:val="000000"/>
                <w:position w:val="-2"/>
                <w:sz w:val="18"/>
                <w:szCs w:val="18"/>
                <w:shd w:val="clear" w:color="auto" w:fill="FFFFFF"/>
              </w:rPr>
            </w:pPr>
          </w:p>
        </w:tc>
      </w:tr>
      <w:tr w:rsidR="00040526" w14:paraId="3AE77AA5" w14:textId="77777777" w:rsidTr="00086B2A">
        <w:tc>
          <w:tcPr>
            <w:tcW w:w="237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4DE6EDA" w14:textId="4170CC88" w:rsidR="00040526" w:rsidRDefault="00F908B1">
            <w:pPr>
              <w:jc w:val="right"/>
            </w:pPr>
            <w:r>
              <w:rPr>
                <w:rFonts w:ascii="Arial" w:hAnsi="Arial" w:cs="Arial"/>
                <w:color w:val="000000"/>
                <w:position w:val="-2"/>
                <w:sz w:val="18"/>
                <w:szCs w:val="18"/>
                <w:shd w:val="clear" w:color="auto" w:fill="FFFFFF"/>
              </w:rPr>
              <w:t>po pogodbi z nazivom in številko</w:t>
            </w:r>
            <w:r w:rsidR="00F0464F">
              <w:rPr>
                <w:rFonts w:ascii="Arial" w:hAnsi="Arial" w:cs="Arial"/>
                <w:color w:val="000000"/>
                <w:position w:val="-2"/>
                <w:sz w:val="18"/>
                <w:szCs w:val="18"/>
                <w:shd w:val="clear" w:color="auto" w:fill="FFFFFF"/>
              </w:rPr>
              <w:t>, sklenjeni z dne</w:t>
            </w:r>
          </w:p>
        </w:tc>
        <w:tc>
          <w:tcPr>
            <w:tcW w:w="580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4F8D2B" w14:textId="77777777" w:rsidR="00040526" w:rsidRDefault="00F908B1">
            <w:r>
              <w:rPr>
                <w:rFonts w:ascii="Arial" w:hAnsi="Arial" w:cs="Arial"/>
                <w:color w:val="000000"/>
                <w:position w:val="-2"/>
                <w:sz w:val="18"/>
                <w:szCs w:val="18"/>
                <w:shd w:val="clear" w:color="auto" w:fill="FFFFFF"/>
              </w:rPr>
              <w:t> </w:t>
            </w:r>
          </w:p>
        </w:tc>
      </w:tr>
      <w:tr w:rsidR="00040526" w14:paraId="5DE87003" w14:textId="77777777" w:rsidTr="00086B2A">
        <w:tc>
          <w:tcPr>
            <w:tcW w:w="237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8C8F828" w14:textId="24AA711C" w:rsidR="00086B2A" w:rsidRPr="00F0464F" w:rsidRDefault="00F908B1" w:rsidP="00F0464F">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v obdobju</w:t>
            </w:r>
            <w:r w:rsidR="0030102F">
              <w:rPr>
                <w:rFonts w:ascii="Arial" w:hAnsi="Arial" w:cs="Arial"/>
                <w:color w:val="000000"/>
                <w:position w:val="-2"/>
                <w:sz w:val="18"/>
                <w:szCs w:val="18"/>
                <w:shd w:val="clear" w:color="auto" w:fill="FFFFFF"/>
              </w:rPr>
              <w:t xml:space="preserve"> </w:t>
            </w:r>
            <w:r>
              <w:rPr>
                <w:rFonts w:ascii="Arial" w:hAnsi="Arial" w:cs="Arial"/>
                <w:color w:val="000000"/>
                <w:position w:val="-2"/>
                <w:sz w:val="18"/>
                <w:szCs w:val="18"/>
                <w:shd w:val="clear" w:color="auto" w:fill="FFFFFF"/>
              </w:rPr>
              <w:t>od</w:t>
            </w:r>
            <w:r w:rsidR="00086B2A">
              <w:rPr>
                <w:rFonts w:ascii="Arial" w:hAnsi="Arial" w:cs="Arial"/>
                <w:color w:val="000000"/>
                <w:position w:val="-2"/>
                <w:sz w:val="18"/>
                <w:szCs w:val="18"/>
                <w:shd w:val="clear" w:color="auto" w:fill="FFFFFF"/>
              </w:rPr>
              <w:t xml:space="preserve"> - do</w:t>
            </w:r>
          </w:p>
        </w:tc>
        <w:tc>
          <w:tcPr>
            <w:tcW w:w="580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E50B1F" w14:textId="77777777" w:rsidR="00040526" w:rsidRDefault="00F908B1">
            <w:r>
              <w:rPr>
                <w:rFonts w:ascii="Arial" w:hAnsi="Arial" w:cs="Arial"/>
                <w:color w:val="000000"/>
                <w:position w:val="-2"/>
                <w:sz w:val="18"/>
                <w:szCs w:val="18"/>
                <w:shd w:val="clear" w:color="auto" w:fill="FFFFFF"/>
              </w:rPr>
              <w:t> </w:t>
            </w:r>
          </w:p>
        </w:tc>
      </w:tr>
    </w:tbl>
    <w:p w14:paraId="2EC6A8AA" w14:textId="48FF0BEC" w:rsidR="00040526" w:rsidRDefault="00F908B1" w:rsidP="00FA2C89">
      <w:pPr>
        <w:shd w:val="clear" w:color="auto" w:fill="FFFFFF"/>
        <w:spacing w:before="225" w:after="0" w:line="333" w:lineRule="auto"/>
        <w:jc w:val="both"/>
        <w:rPr>
          <w:rFonts w:ascii="Arial" w:hAnsi="Arial" w:cs="Arial"/>
          <w:color w:val="444444"/>
          <w:sz w:val="18"/>
          <w:szCs w:val="18"/>
          <w:shd w:val="clear" w:color="auto" w:fill="FFFFFF"/>
        </w:rPr>
      </w:pPr>
      <w:r>
        <w:rPr>
          <w:rFonts w:ascii="Arial" w:hAnsi="Arial" w:cs="Arial"/>
          <w:color w:val="444444"/>
          <w:sz w:val="18"/>
          <w:szCs w:val="18"/>
          <w:shd w:val="clear" w:color="auto" w:fill="FFFFFF"/>
        </w:rPr>
        <w:t>Posel je je bil izvedenem pravočasno, strokovno, kvalitetno in v skladu z določili pogodbe.</w:t>
      </w:r>
    </w:p>
    <w:p w14:paraId="16415BC0" w14:textId="651F9FB7" w:rsidR="00040526" w:rsidRDefault="00233656">
      <w:pPr>
        <w:shd w:val="clear" w:color="auto" w:fill="FFFFFF"/>
        <w:spacing w:before="225" w:after="375" w:line="333" w:lineRule="auto"/>
        <w:jc w:val="both"/>
      </w:pPr>
      <w:r>
        <w:rPr>
          <w:rFonts w:ascii="Arial" w:hAnsi="Arial" w:cs="Arial"/>
          <w:color w:val="444444"/>
          <w:sz w:val="18"/>
          <w:szCs w:val="18"/>
          <w:shd w:val="clear" w:color="auto" w:fill="FFFFFF"/>
        </w:rPr>
        <w:t>Namesto predmetnega potrdila lahko vlagatelj predloži tudi adekvatno dokazilo iz katerega bodo izhajale vse zgoraj zahtevane informacije</w:t>
      </w:r>
      <w:r w:rsidR="00396015">
        <w:rPr>
          <w:rFonts w:ascii="Arial" w:hAnsi="Arial" w:cs="Arial"/>
          <w:color w:val="444444"/>
          <w:sz w:val="18"/>
          <w:szCs w:val="18"/>
          <w:shd w:val="clear" w:color="auto" w:fill="FFFFFF"/>
        </w:rPr>
        <w:t>.</w:t>
      </w:r>
      <w:r>
        <w:rPr>
          <w:rFonts w:ascii="Arial" w:hAnsi="Arial" w:cs="Arial"/>
          <w:color w:val="444444"/>
          <w:sz w:val="18"/>
          <w:szCs w:val="18"/>
          <w:shd w:val="clear" w:color="auto" w:fill="FFFFFF"/>
        </w:rPr>
        <w:t xml:space="preserve"> </w:t>
      </w:r>
    </w:p>
    <w:tbl>
      <w:tblPr>
        <w:tblStyle w:val="NormalTablePHPDOCX"/>
        <w:tblW w:w="10734" w:type="dxa"/>
        <w:shd w:val="clear" w:color="auto" w:fill="FFFFFF"/>
        <w:tblLook w:val="04A0" w:firstRow="1" w:lastRow="0" w:firstColumn="1" w:lastColumn="0" w:noHBand="0" w:noVBand="1"/>
      </w:tblPr>
      <w:tblGrid>
        <w:gridCol w:w="3195"/>
        <w:gridCol w:w="3145"/>
        <w:gridCol w:w="4394"/>
      </w:tblGrid>
      <w:tr w:rsidR="00D55AB1" w14:paraId="22ECA377" w14:textId="77777777" w:rsidTr="00D55AB1">
        <w:tc>
          <w:tcPr>
            <w:tcW w:w="3195" w:type="dxa"/>
            <w:shd w:val="clear" w:color="auto" w:fill="FFFFFF"/>
            <w:tcMar>
              <w:top w:w="75" w:type="dxa"/>
              <w:bottom w:w="75" w:type="dxa"/>
            </w:tcMar>
            <w:vAlign w:val="center"/>
          </w:tcPr>
          <w:p w14:paraId="407940C9" w14:textId="375B6A05" w:rsidR="00040526" w:rsidRDefault="00F908B1">
            <w:pPr>
              <w:jc w:val="right"/>
            </w:pPr>
            <w:r>
              <w:rPr>
                <w:rFonts w:ascii="Arial" w:hAnsi="Arial" w:cs="Arial"/>
                <w:color w:val="444444"/>
                <w:sz w:val="18"/>
                <w:szCs w:val="18"/>
                <w:shd w:val="clear" w:color="auto" w:fill="FFFFFF"/>
              </w:rPr>
              <w:t> </w:t>
            </w:r>
            <w:r>
              <w:rPr>
                <w:rFonts w:ascii="Arial" w:hAnsi="Arial" w:cs="Arial"/>
                <w:color w:val="000000"/>
                <w:position w:val="-2"/>
                <w:sz w:val="18"/>
                <w:szCs w:val="18"/>
                <w:shd w:val="clear" w:color="auto" w:fill="FFFFFF"/>
              </w:rPr>
              <w:t>Kraj in datum:</w:t>
            </w:r>
          </w:p>
        </w:tc>
        <w:tc>
          <w:tcPr>
            <w:tcW w:w="3145" w:type="dxa"/>
            <w:shd w:val="clear" w:color="auto" w:fill="FFFFFF"/>
            <w:tcMar>
              <w:top w:w="75" w:type="dxa"/>
              <w:bottom w:w="75" w:type="dxa"/>
            </w:tcMar>
            <w:vAlign w:val="center"/>
          </w:tcPr>
          <w:p w14:paraId="06B72DFF" w14:textId="77777777" w:rsidR="00040526" w:rsidRDefault="00F908B1">
            <w:r>
              <w:rPr>
                <w:rFonts w:ascii="Arial" w:hAnsi="Arial" w:cs="Arial"/>
                <w:color w:val="000000"/>
                <w:position w:val="-2"/>
                <w:sz w:val="18"/>
                <w:szCs w:val="18"/>
                <w:shd w:val="clear" w:color="auto" w:fill="FFFFFF"/>
              </w:rPr>
              <w:t> </w:t>
            </w:r>
          </w:p>
        </w:tc>
        <w:tc>
          <w:tcPr>
            <w:tcW w:w="4394" w:type="dxa"/>
            <w:shd w:val="clear" w:color="auto" w:fill="FFFFFF"/>
            <w:tcMar>
              <w:top w:w="75" w:type="dxa"/>
              <w:bottom w:w="75" w:type="dxa"/>
            </w:tcMar>
            <w:vAlign w:val="center"/>
          </w:tcPr>
          <w:p w14:paraId="3C6C5459" w14:textId="77777777" w:rsidR="00040526" w:rsidRDefault="00F908B1">
            <w:r>
              <w:rPr>
                <w:rFonts w:ascii="Arial" w:hAnsi="Arial" w:cs="Arial"/>
                <w:color w:val="000000"/>
                <w:position w:val="-2"/>
                <w:sz w:val="18"/>
                <w:szCs w:val="18"/>
                <w:shd w:val="clear" w:color="auto" w:fill="FFFFFF"/>
              </w:rPr>
              <w:t> </w:t>
            </w:r>
          </w:p>
        </w:tc>
      </w:tr>
      <w:tr w:rsidR="00D55AB1" w14:paraId="742F9D62" w14:textId="77777777" w:rsidTr="00D55AB1">
        <w:tc>
          <w:tcPr>
            <w:tcW w:w="3195" w:type="dxa"/>
            <w:shd w:val="clear" w:color="auto" w:fill="FFFFFF"/>
            <w:tcMar>
              <w:top w:w="75" w:type="dxa"/>
              <w:bottom w:w="75" w:type="dxa"/>
            </w:tcMar>
            <w:vAlign w:val="center"/>
          </w:tcPr>
          <w:p w14:paraId="6B47CA7E" w14:textId="77777777" w:rsidR="00040526" w:rsidRDefault="00F908B1">
            <w:pPr>
              <w:jc w:val="right"/>
            </w:pPr>
            <w:r>
              <w:rPr>
                <w:rFonts w:ascii="Arial" w:hAnsi="Arial" w:cs="Arial"/>
                <w:color w:val="000000"/>
                <w:position w:val="-2"/>
                <w:sz w:val="18"/>
                <w:szCs w:val="18"/>
                <w:shd w:val="clear" w:color="auto" w:fill="FFFFFF"/>
              </w:rPr>
              <w:t>Ime in priimek odgovorne osebe potrjevalca reference:</w:t>
            </w:r>
          </w:p>
        </w:tc>
        <w:tc>
          <w:tcPr>
            <w:tcW w:w="3145" w:type="dxa"/>
            <w:shd w:val="clear" w:color="auto" w:fill="FFFFFF"/>
            <w:tcMar>
              <w:top w:w="75" w:type="dxa"/>
              <w:bottom w:w="75" w:type="dxa"/>
            </w:tcMar>
            <w:vAlign w:val="center"/>
          </w:tcPr>
          <w:p w14:paraId="3C3041CE" w14:textId="77777777" w:rsidR="00040526" w:rsidRDefault="00F908B1">
            <w:r>
              <w:rPr>
                <w:rFonts w:ascii="Arial" w:hAnsi="Arial" w:cs="Arial"/>
                <w:color w:val="000000"/>
                <w:position w:val="-2"/>
                <w:sz w:val="18"/>
                <w:szCs w:val="18"/>
                <w:shd w:val="clear" w:color="auto" w:fill="FFFFFF"/>
              </w:rPr>
              <w:t> </w:t>
            </w:r>
          </w:p>
        </w:tc>
        <w:tc>
          <w:tcPr>
            <w:tcW w:w="4394" w:type="dxa"/>
            <w:shd w:val="clear" w:color="auto" w:fill="FFFFFF"/>
            <w:tcMar>
              <w:top w:w="75" w:type="dxa"/>
              <w:bottom w:w="75" w:type="dxa"/>
            </w:tcMar>
            <w:vAlign w:val="center"/>
          </w:tcPr>
          <w:p w14:paraId="557B3F13" w14:textId="77777777" w:rsidR="00040526" w:rsidRDefault="00F908B1" w:rsidP="00D55AB1">
            <w:r>
              <w:rPr>
                <w:rFonts w:ascii="Arial" w:hAnsi="Arial" w:cs="Arial"/>
                <w:color w:val="A9A9A9"/>
                <w:position w:val="-2"/>
                <w:sz w:val="18"/>
                <w:szCs w:val="18"/>
                <w:shd w:val="clear" w:color="auto" w:fill="FFFFFF"/>
              </w:rPr>
              <w:t>(žig in podpis)</w:t>
            </w:r>
          </w:p>
        </w:tc>
      </w:tr>
    </w:tbl>
    <w:p w14:paraId="0F8E95E8" w14:textId="0CD02484" w:rsidR="00040526" w:rsidRDefault="00F908B1">
      <w:pPr>
        <w:shd w:val="clear" w:color="auto" w:fill="FFFFFF"/>
        <w:spacing w:before="225" w:after="375" w:line="333" w:lineRule="auto"/>
        <w:jc w:val="both"/>
      </w:pPr>
      <w:r>
        <w:rPr>
          <w:rFonts w:ascii="Arial" w:hAnsi="Arial" w:cs="Arial"/>
          <w:color w:val="444444"/>
          <w:sz w:val="18"/>
          <w:szCs w:val="18"/>
          <w:shd w:val="clear" w:color="auto" w:fill="FFFFFF"/>
        </w:rPr>
        <w:t> </w:t>
      </w:r>
      <w:r>
        <w:rPr>
          <w:rFonts w:ascii="Arial" w:hAnsi="Arial" w:cs="Arial"/>
          <w:b/>
          <w:bCs/>
          <w:color w:val="444444"/>
          <w:sz w:val="18"/>
          <w:szCs w:val="18"/>
          <w:u w:val="single"/>
          <w:shd w:val="clear" w:color="auto" w:fill="FFFFFF"/>
        </w:rPr>
        <w:t>OPOMBA:</w:t>
      </w:r>
    </w:p>
    <w:tbl>
      <w:tblPr>
        <w:tblStyle w:val="NormalTablePHPDOCX"/>
        <w:tblW w:w="0" w:type="auto"/>
        <w:shd w:val="clear" w:color="auto" w:fill="FFFFFF"/>
        <w:tblLook w:val="04A0" w:firstRow="1" w:lastRow="0" w:firstColumn="1" w:lastColumn="0" w:noHBand="0" w:noVBand="1"/>
      </w:tblPr>
      <w:tblGrid>
        <w:gridCol w:w="9286"/>
      </w:tblGrid>
      <w:tr w:rsidR="00040526" w14:paraId="6C20776C" w14:textId="77777777">
        <w:tc>
          <w:tcPr>
            <w:tcW w:w="0" w:type="auto"/>
            <w:tcMar>
              <w:top w:w="0" w:type="auto"/>
              <w:bottom w:w="0" w:type="auto"/>
            </w:tcMar>
          </w:tcPr>
          <w:p w14:paraId="2B42D074" w14:textId="79D1FF7F" w:rsidR="00040526" w:rsidRDefault="00F908B1" w:rsidP="00E268C0">
            <w:pPr>
              <w:numPr>
                <w:ilvl w:val="0"/>
                <w:numId w:val="10"/>
              </w:numPr>
              <w:shd w:val="clear" w:color="auto" w:fill="FFFFFF"/>
              <w:spacing w:line="333" w:lineRule="auto"/>
              <w:jc w:val="both"/>
              <w:rPr>
                <w:rFonts w:ascii="Arial" w:hAnsi="Arial" w:cs="Arial"/>
                <w:color w:val="444444"/>
                <w:sz w:val="18"/>
                <w:szCs w:val="18"/>
                <w:highlight w:val="white"/>
              </w:rPr>
            </w:pPr>
            <w:r>
              <w:rPr>
                <w:rFonts w:ascii="Arial" w:hAnsi="Arial" w:cs="Arial"/>
                <w:color w:val="444444"/>
                <w:sz w:val="18"/>
                <w:szCs w:val="18"/>
                <w:shd w:val="clear" w:color="auto" w:fill="FFFFFF"/>
              </w:rPr>
              <w:t xml:space="preserve">Reference, ki ne bodo vpisane v obrazec in potrjene s strani naročnikov na tem obrazcu ali na potrdilu, ki po vsebini vsebuje vse podatke iz tega obrazca, se pri ocenjevanju </w:t>
            </w:r>
            <w:r w:rsidR="008819A0">
              <w:rPr>
                <w:rFonts w:ascii="Arial" w:hAnsi="Arial" w:cs="Arial"/>
                <w:color w:val="444444"/>
                <w:sz w:val="18"/>
                <w:szCs w:val="18"/>
                <w:shd w:val="clear" w:color="auto" w:fill="FFFFFF"/>
              </w:rPr>
              <w:t>vlog</w:t>
            </w:r>
            <w:r>
              <w:rPr>
                <w:rFonts w:ascii="Arial" w:hAnsi="Arial" w:cs="Arial"/>
                <w:color w:val="444444"/>
                <w:sz w:val="18"/>
                <w:szCs w:val="18"/>
                <w:shd w:val="clear" w:color="auto" w:fill="FFFFFF"/>
              </w:rPr>
              <w:t xml:space="preserve"> ne bodo upoštevale.</w:t>
            </w:r>
          </w:p>
          <w:p w14:paraId="3D43C66F" w14:textId="77777777" w:rsidR="00040526" w:rsidRDefault="00F908B1" w:rsidP="00E268C0">
            <w:pPr>
              <w:numPr>
                <w:ilvl w:val="0"/>
                <w:numId w:val="10"/>
              </w:numPr>
              <w:shd w:val="clear" w:color="auto" w:fill="FFFFFF"/>
              <w:spacing w:line="333" w:lineRule="auto"/>
              <w:jc w:val="both"/>
              <w:rPr>
                <w:rFonts w:ascii="Arial" w:hAnsi="Arial" w:cs="Arial"/>
                <w:color w:val="444444"/>
                <w:sz w:val="18"/>
                <w:szCs w:val="18"/>
                <w:highlight w:val="white"/>
              </w:rPr>
            </w:pPr>
            <w:r>
              <w:rPr>
                <w:rFonts w:ascii="Arial" w:hAnsi="Arial" w:cs="Arial"/>
                <w:color w:val="444444"/>
                <w:sz w:val="18"/>
                <w:szCs w:val="18"/>
                <w:shd w:val="clear" w:color="auto" w:fill="FFFFFF"/>
              </w:rPr>
              <w:t>V primeru več referenčnih potrdil se obrazec fotokopira.</w:t>
            </w:r>
          </w:p>
        </w:tc>
      </w:tr>
    </w:tbl>
    <w:p w14:paraId="3492680A" w14:textId="467E2B3F" w:rsidR="00A739BA" w:rsidRDefault="00A739BA"/>
    <w:p w14:paraId="714DF75C" w14:textId="77777777" w:rsidR="00A739BA" w:rsidRDefault="00A739BA">
      <w:r>
        <w:br w:type="page"/>
      </w:r>
    </w:p>
    <w:p w14:paraId="23CE902F" w14:textId="77777777" w:rsidR="00040526" w:rsidRDefault="00040526">
      <w:pPr>
        <w:sectPr w:rsidR="00040526" w:rsidSect="00F908B1">
          <w:headerReference w:type="even" r:id="rId17"/>
          <w:headerReference w:type="default" r:id="rId18"/>
          <w:footerReference w:type="default" r:id="rId19"/>
          <w:headerReference w:type="first" r:id="rId20"/>
          <w:pgSz w:w="11906" w:h="16838"/>
          <w:pgMar w:top="1418" w:right="1418" w:bottom="1418" w:left="1418" w:header="567" w:footer="596" w:gutter="0"/>
          <w:cols w:space="708"/>
          <w:docGrid w:linePitch="360"/>
        </w:sectPr>
      </w:pPr>
    </w:p>
    <w:p w14:paraId="7D699ED6" w14:textId="6AA1CF79" w:rsidR="00040526" w:rsidRDefault="00040526">
      <w:pPr>
        <w:spacing w:before="225" w:after="225" w:line="240" w:lineRule="auto"/>
        <w:jc w:val="both"/>
      </w:pPr>
    </w:p>
    <w:p w14:paraId="75CDBAAF" w14:textId="06FD6F1C" w:rsidR="00F908B1" w:rsidRPr="00590863" w:rsidRDefault="00BD08A8" w:rsidP="00F908B1">
      <w:pPr>
        <w:spacing w:after="0"/>
        <w:jc w:val="right"/>
        <w:rPr>
          <w:rFonts w:ascii="Arial" w:hAnsi="Arial" w:cs="Arial"/>
          <w:sz w:val="18"/>
          <w:szCs w:val="18"/>
        </w:rPr>
      </w:pPr>
      <w:r>
        <w:rPr>
          <w:rFonts w:ascii="Arial" w:hAnsi="Arial" w:cs="Arial"/>
          <w:sz w:val="18"/>
          <w:szCs w:val="18"/>
        </w:rPr>
        <w:t xml:space="preserve">Obrazec št: </w:t>
      </w:r>
      <w:r w:rsidR="00F0464F">
        <w:rPr>
          <w:rFonts w:ascii="Arial" w:hAnsi="Arial" w:cs="Arial"/>
          <w:sz w:val="18"/>
          <w:szCs w:val="18"/>
        </w:rPr>
        <w:t>5</w:t>
      </w:r>
    </w:p>
    <w:p w14:paraId="707FB200" w14:textId="77777777" w:rsidR="00F908B1" w:rsidRPr="00252358" w:rsidRDefault="00F908B1" w:rsidP="00F908B1"/>
    <w:p w14:paraId="6DDC8F86" w14:textId="55D7D6C6" w:rsidR="00F908B1"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w:t>
      </w:r>
      <w:r w:rsidR="00400105">
        <w:rPr>
          <w:rFonts w:ascii="Arial" w:hAnsi="Arial" w:cs="Arial"/>
        </w:rPr>
        <w:t xml:space="preserve">zavarovanja  za resnost </w:t>
      </w:r>
      <w:r w:rsidR="00F0464F">
        <w:rPr>
          <w:rFonts w:ascii="Arial" w:hAnsi="Arial" w:cs="Arial"/>
        </w:rPr>
        <w:t>vloge</w:t>
      </w:r>
    </w:p>
    <w:p w14:paraId="417B0CAD" w14:textId="77777777" w:rsidR="00F908B1" w:rsidRDefault="00F908B1" w:rsidP="00F908B1">
      <w:pPr>
        <w:spacing w:after="120"/>
        <w:rPr>
          <w:rFonts w:ascii="Arial" w:hAnsi="Arial" w:cs="Arial"/>
        </w:rPr>
      </w:pPr>
    </w:p>
    <w:p w14:paraId="79A6E567" w14:textId="77777777" w:rsidR="00F0464F" w:rsidRDefault="00F0464F" w:rsidP="00F0464F">
      <w:pPr>
        <w:spacing w:before="225" w:after="225" w:line="240" w:lineRule="auto"/>
        <w:jc w:val="center"/>
      </w:pPr>
      <w:r>
        <w:rPr>
          <w:rFonts w:ascii="Arial" w:hAnsi="Arial" w:cs="Arial"/>
          <w:b/>
          <w:bCs/>
          <w:color w:val="000000"/>
          <w:sz w:val="24"/>
          <w:szCs w:val="24"/>
        </w:rPr>
        <w:t>MENIČNA IZJAVA</w:t>
      </w:r>
    </w:p>
    <w:p w14:paraId="12BBA86A" w14:textId="77777777" w:rsidR="00F0464F" w:rsidRDefault="00F0464F" w:rsidP="00F0464F">
      <w:pPr>
        <w:spacing w:before="225" w:after="225" w:line="240" w:lineRule="auto"/>
        <w:jc w:val="center"/>
        <w:rPr>
          <w:rFonts w:ascii="Arial" w:hAnsi="Arial" w:cs="Arial"/>
          <w:color w:val="000000"/>
          <w:sz w:val="21"/>
          <w:szCs w:val="21"/>
        </w:rPr>
      </w:pPr>
      <w:r>
        <w:rPr>
          <w:rFonts w:ascii="Arial" w:hAnsi="Arial" w:cs="Arial"/>
          <w:color w:val="000000"/>
          <w:sz w:val="21"/>
          <w:szCs w:val="21"/>
        </w:rPr>
        <w:t>s pooblastilom za izpolnitev in unovčenje menice</w:t>
      </w:r>
    </w:p>
    <w:p w14:paraId="26C392EC" w14:textId="77777777" w:rsidR="004B5DAA" w:rsidRDefault="00F0464F" w:rsidP="00F0464F">
      <w:pPr>
        <w:spacing w:before="225" w:after="225" w:line="240" w:lineRule="auto"/>
        <w:jc w:val="both"/>
        <w:rPr>
          <w:rFonts w:ascii="Arial" w:hAnsi="Arial" w:cs="Arial"/>
          <w:color w:val="000000"/>
          <w:sz w:val="18"/>
          <w:szCs w:val="18"/>
        </w:rPr>
      </w:pPr>
      <w:r>
        <w:rPr>
          <w:rFonts w:ascii="Arial" w:hAnsi="Arial" w:cs="Arial"/>
          <w:color w:val="000000"/>
          <w:sz w:val="18"/>
          <w:szCs w:val="18"/>
        </w:rPr>
        <w:t>Javnega partnerja OBČINA JEZERSKO, Zgornje Jezersko 65, 4206 Zgornje Jezersko, kot zavarovanje za </w:t>
      </w:r>
      <w:r>
        <w:rPr>
          <w:rFonts w:ascii="Arial" w:hAnsi="Arial" w:cs="Arial"/>
          <w:b/>
          <w:bCs/>
          <w:color w:val="000000"/>
          <w:sz w:val="18"/>
          <w:szCs w:val="18"/>
        </w:rPr>
        <w:t>resnost naše vloge</w:t>
      </w:r>
      <w:r>
        <w:rPr>
          <w:rFonts w:ascii="Arial" w:hAnsi="Arial" w:cs="Arial"/>
          <w:color w:val="000000"/>
          <w:sz w:val="18"/>
          <w:szCs w:val="18"/>
        </w:rPr>
        <w:t xml:space="preserve"> za </w:t>
      </w:r>
      <w:r w:rsidR="004B5DAA">
        <w:rPr>
          <w:rFonts w:ascii="Arial" w:hAnsi="Arial" w:cs="Arial"/>
          <w:color w:val="000000"/>
          <w:sz w:val="18"/>
          <w:szCs w:val="18"/>
        </w:rPr>
        <w:t>podelitev javno-zasebnega partnerstva za projekt</w:t>
      </w:r>
    </w:p>
    <w:p w14:paraId="4EF9F136" w14:textId="3FA48D0A" w:rsidR="00F0464F" w:rsidRDefault="004B5DAA" w:rsidP="004B5DAA">
      <w:pPr>
        <w:spacing w:before="225" w:after="225" w:line="240" w:lineRule="auto"/>
        <w:jc w:val="center"/>
      </w:pPr>
      <w:r>
        <w:rPr>
          <w:rFonts w:ascii="Arial" w:hAnsi="Arial" w:cs="Arial"/>
          <w:color w:val="000000"/>
          <w:sz w:val="18"/>
          <w:szCs w:val="18"/>
        </w:rPr>
        <w:t>»Zimsko-letni park Jezersko«</w:t>
      </w:r>
    </w:p>
    <w:p w14:paraId="69263815" w14:textId="77777777" w:rsidR="00F0464F" w:rsidRDefault="00F0464F" w:rsidP="00F0464F">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7A4271D7" w14:textId="77777777" w:rsidR="00F0464F" w:rsidRDefault="00F0464F" w:rsidP="00F0464F">
      <w:pPr>
        <w:spacing w:before="225" w:after="225" w:line="240" w:lineRule="auto"/>
        <w:jc w:val="both"/>
      </w:pPr>
      <w:r>
        <w:rPr>
          <w:rFonts w:ascii="Arial" w:hAnsi="Arial" w:cs="Arial"/>
          <w:color w:val="000000"/>
          <w:sz w:val="18"/>
          <w:szCs w:val="18"/>
        </w:rPr>
        <w:t> </w:t>
      </w:r>
    </w:p>
    <w:p w14:paraId="62163ABE" w14:textId="41C039DC" w:rsidR="00F0464F" w:rsidRDefault="00F0464F" w:rsidP="00F0464F">
      <w:pPr>
        <w:spacing w:before="225" w:after="225" w:line="240" w:lineRule="auto"/>
        <w:jc w:val="both"/>
      </w:pPr>
      <w:r>
        <w:rPr>
          <w:rFonts w:ascii="Arial" w:hAnsi="Arial" w:cs="Arial"/>
          <w:color w:val="000000"/>
          <w:sz w:val="18"/>
          <w:szCs w:val="18"/>
        </w:rPr>
        <w:t>Javnega partnerja OBČINA JEZERSKO,</w:t>
      </w:r>
      <w:r w:rsidRPr="00F0464F">
        <w:rPr>
          <w:rFonts w:ascii="Arial" w:hAnsi="Arial" w:cs="Arial"/>
          <w:color w:val="000000"/>
          <w:sz w:val="18"/>
          <w:szCs w:val="18"/>
        </w:rPr>
        <w:t xml:space="preserve"> </w:t>
      </w:r>
      <w:r>
        <w:rPr>
          <w:rFonts w:ascii="Arial" w:hAnsi="Arial" w:cs="Arial"/>
          <w:color w:val="000000"/>
          <w:sz w:val="18"/>
          <w:szCs w:val="18"/>
        </w:rPr>
        <w:t>Zgornje Jezersko 65, 4206 Zgornje Jezersko, pooblaščamo, da izpolni priloženo menico z zneskom v višini</w:t>
      </w:r>
      <w:r>
        <w:rPr>
          <w:rFonts w:ascii="Arial" w:hAnsi="Arial" w:cs="Arial"/>
          <w:b/>
          <w:bCs/>
          <w:color w:val="000000"/>
          <w:sz w:val="18"/>
          <w:szCs w:val="18"/>
        </w:rPr>
        <w:t xml:space="preserve"> </w:t>
      </w:r>
      <w:r w:rsidR="00454923">
        <w:rPr>
          <w:rFonts w:ascii="Arial" w:hAnsi="Arial" w:cs="Arial"/>
          <w:b/>
          <w:bCs/>
          <w:color w:val="000000"/>
          <w:sz w:val="18"/>
          <w:szCs w:val="18"/>
        </w:rPr>
        <w:t>5.</w:t>
      </w:r>
      <w:r>
        <w:rPr>
          <w:rFonts w:ascii="Arial" w:hAnsi="Arial" w:cs="Arial"/>
          <w:b/>
          <w:bCs/>
          <w:color w:val="000000"/>
          <w:sz w:val="18"/>
          <w:szCs w:val="18"/>
        </w:rPr>
        <w:t>000,00 EUR</w:t>
      </w:r>
    </w:p>
    <w:p w14:paraId="09D86BC2" w14:textId="77777777" w:rsidR="00F0464F" w:rsidRDefault="00F0464F" w:rsidP="00F0464F">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9178"/>
      </w:tblGrid>
      <w:tr w:rsidR="00F0464F" w14:paraId="322E800A" w14:textId="77777777" w:rsidTr="006D1550">
        <w:tc>
          <w:tcPr>
            <w:tcW w:w="0" w:type="auto"/>
            <w:tcMar>
              <w:top w:w="0" w:type="auto"/>
              <w:bottom w:w="0" w:type="auto"/>
            </w:tcMar>
          </w:tcPr>
          <w:p w14:paraId="4EAAB80F" w14:textId="50EC50C9" w:rsidR="00F0464F" w:rsidRDefault="004B5DAA" w:rsidP="00F0464F">
            <w:pPr>
              <w:numPr>
                <w:ilvl w:val="0"/>
                <w:numId w:val="44"/>
              </w:numPr>
              <w:rPr>
                <w:rFonts w:ascii="Arial" w:hAnsi="Arial" w:cs="Arial"/>
                <w:color w:val="000000"/>
                <w:sz w:val="18"/>
                <w:szCs w:val="18"/>
              </w:rPr>
            </w:pPr>
            <w:r>
              <w:rPr>
                <w:rFonts w:ascii="Arial" w:hAnsi="Arial" w:cs="Arial"/>
                <w:color w:val="000000"/>
                <w:sz w:val="18"/>
                <w:szCs w:val="18"/>
              </w:rPr>
              <w:t>vlogo</w:t>
            </w:r>
            <w:r w:rsidR="00F0464F">
              <w:rPr>
                <w:rFonts w:ascii="Arial" w:hAnsi="Arial" w:cs="Arial"/>
                <w:color w:val="000000"/>
                <w:sz w:val="18"/>
                <w:szCs w:val="18"/>
              </w:rPr>
              <w:t xml:space="preserve"> umaknemo po roku za oddajo </w:t>
            </w:r>
            <w:r>
              <w:rPr>
                <w:rFonts w:ascii="Arial" w:hAnsi="Arial" w:cs="Arial"/>
                <w:color w:val="000000"/>
                <w:sz w:val="18"/>
                <w:szCs w:val="18"/>
              </w:rPr>
              <w:t>vlog</w:t>
            </w:r>
            <w:r w:rsidR="00F0464F">
              <w:rPr>
                <w:rFonts w:ascii="Arial" w:hAnsi="Arial" w:cs="Arial"/>
                <w:color w:val="000000"/>
                <w:sz w:val="18"/>
                <w:szCs w:val="18"/>
              </w:rPr>
              <w:t xml:space="preserve"> oziroma odstopimo od </w:t>
            </w:r>
            <w:r>
              <w:rPr>
                <w:rFonts w:ascii="Arial" w:hAnsi="Arial" w:cs="Arial"/>
                <w:color w:val="000000"/>
                <w:sz w:val="18"/>
                <w:szCs w:val="18"/>
              </w:rPr>
              <w:t>vloge</w:t>
            </w:r>
            <w:r w:rsidR="00F0464F">
              <w:rPr>
                <w:rFonts w:ascii="Arial" w:hAnsi="Arial" w:cs="Arial"/>
                <w:color w:val="000000"/>
                <w:sz w:val="18"/>
                <w:szCs w:val="18"/>
              </w:rPr>
              <w:t xml:space="preserve"> ali</w:t>
            </w:r>
          </w:p>
          <w:p w14:paraId="0663F557" w14:textId="61F81AE9" w:rsidR="00F0464F" w:rsidRDefault="00F0464F" w:rsidP="00F0464F">
            <w:pPr>
              <w:numPr>
                <w:ilvl w:val="0"/>
                <w:numId w:val="44"/>
              </w:numPr>
              <w:rPr>
                <w:rFonts w:ascii="Arial" w:hAnsi="Arial" w:cs="Arial"/>
                <w:color w:val="000000"/>
                <w:sz w:val="18"/>
                <w:szCs w:val="18"/>
              </w:rPr>
            </w:pPr>
            <w:r>
              <w:rPr>
                <w:rFonts w:ascii="Arial" w:hAnsi="Arial" w:cs="Arial"/>
                <w:color w:val="000000"/>
                <w:sz w:val="18"/>
                <w:szCs w:val="18"/>
              </w:rPr>
              <w:t xml:space="preserve">ne predložimo zahtevanih dokazil ali pojasnil za navedbe v </w:t>
            </w:r>
            <w:r w:rsidR="004B5DAA">
              <w:rPr>
                <w:rFonts w:ascii="Arial" w:hAnsi="Arial" w:cs="Arial"/>
                <w:color w:val="000000"/>
                <w:sz w:val="18"/>
                <w:szCs w:val="18"/>
              </w:rPr>
              <w:t>vlogi</w:t>
            </w:r>
            <w:r>
              <w:rPr>
                <w:rFonts w:ascii="Arial" w:hAnsi="Arial" w:cs="Arial"/>
                <w:color w:val="000000"/>
                <w:sz w:val="18"/>
                <w:szCs w:val="18"/>
              </w:rPr>
              <w:t xml:space="preserve"> v določenem roku ali</w:t>
            </w:r>
          </w:p>
          <w:p w14:paraId="43C7AE92" w14:textId="2558DDBC" w:rsidR="00F0464F" w:rsidRDefault="00F0464F" w:rsidP="00F0464F">
            <w:pPr>
              <w:numPr>
                <w:ilvl w:val="0"/>
                <w:numId w:val="44"/>
              </w:numPr>
              <w:rPr>
                <w:rFonts w:ascii="Arial" w:hAnsi="Arial" w:cs="Arial"/>
                <w:color w:val="000000"/>
                <w:sz w:val="18"/>
                <w:szCs w:val="18"/>
              </w:rPr>
            </w:pPr>
            <w:r>
              <w:rPr>
                <w:rFonts w:ascii="Arial" w:hAnsi="Arial" w:cs="Arial"/>
                <w:color w:val="000000"/>
                <w:sz w:val="18"/>
                <w:szCs w:val="18"/>
              </w:rPr>
              <w:t xml:space="preserve">ne soglašamo z odpravo napak v </w:t>
            </w:r>
            <w:r w:rsidR="004B5DAA">
              <w:rPr>
                <w:rFonts w:ascii="Arial" w:hAnsi="Arial" w:cs="Arial"/>
                <w:color w:val="000000"/>
                <w:sz w:val="18"/>
                <w:szCs w:val="18"/>
              </w:rPr>
              <w:t>vlogi</w:t>
            </w:r>
            <w:r>
              <w:rPr>
                <w:rFonts w:ascii="Arial" w:hAnsi="Arial" w:cs="Arial"/>
                <w:color w:val="000000"/>
                <w:sz w:val="18"/>
                <w:szCs w:val="18"/>
              </w:rPr>
              <w:t xml:space="preserve"> ali</w:t>
            </w:r>
          </w:p>
          <w:p w14:paraId="5E80F812" w14:textId="77777777" w:rsidR="00F0464F" w:rsidRDefault="00F0464F" w:rsidP="00F0464F">
            <w:pPr>
              <w:numPr>
                <w:ilvl w:val="0"/>
                <w:numId w:val="44"/>
              </w:numPr>
              <w:rPr>
                <w:rFonts w:ascii="Arial" w:hAnsi="Arial" w:cs="Arial"/>
                <w:color w:val="000000"/>
                <w:sz w:val="18"/>
                <w:szCs w:val="18"/>
              </w:rPr>
            </w:pPr>
            <w:r>
              <w:rPr>
                <w:rFonts w:ascii="Arial" w:hAnsi="Arial" w:cs="Arial"/>
                <w:color w:val="000000"/>
                <w:sz w:val="18"/>
                <w:szCs w:val="18"/>
              </w:rPr>
              <w:t>ne sklenemo pogodbe v določenem roku ali</w:t>
            </w:r>
          </w:p>
          <w:p w14:paraId="14B9ACFF" w14:textId="77777777" w:rsidR="00F0464F" w:rsidRDefault="00F0464F" w:rsidP="00F0464F">
            <w:pPr>
              <w:numPr>
                <w:ilvl w:val="0"/>
                <w:numId w:val="44"/>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3CF2CB76" w14:textId="098B3233" w:rsidR="00F0464F" w:rsidRDefault="00F0464F" w:rsidP="00F0464F">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resnost </w:t>
      </w:r>
      <w:r w:rsidR="004B5DAA">
        <w:rPr>
          <w:rFonts w:ascii="Arial" w:hAnsi="Arial" w:cs="Arial"/>
          <w:color w:val="000000"/>
          <w:sz w:val="18"/>
          <w:szCs w:val="18"/>
        </w:rPr>
        <w:t>vloge</w:t>
      </w:r>
      <w:r>
        <w:rPr>
          <w:rFonts w:ascii="Arial" w:hAnsi="Arial" w:cs="Arial"/>
          <w:color w:val="000000"/>
          <w:sz w:val="18"/>
          <w:szCs w:val="18"/>
        </w:rPr>
        <w:t xml:space="preserve"> po predmetnem naročilu, t.j. najkasneje do ______________ (najmanj 180 dni od roka za oddajo vlog).</w:t>
      </w:r>
    </w:p>
    <w:p w14:paraId="497440D0" w14:textId="77777777" w:rsidR="00F0464F" w:rsidRDefault="00F0464F" w:rsidP="00F0464F">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________________________________________</w:t>
      </w:r>
    </w:p>
    <w:p w14:paraId="0BE74854" w14:textId="77777777" w:rsidR="00F0464F" w:rsidRDefault="00F0464F" w:rsidP="00F0464F">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__________________________________</w:t>
      </w:r>
    </w:p>
    <w:p w14:paraId="42CE6D0C" w14:textId="77777777" w:rsidR="00F0464F" w:rsidRPr="00DC539D" w:rsidRDefault="00F0464F" w:rsidP="00F0464F">
      <w:pPr>
        <w:spacing w:before="225" w:after="225" w:line="240" w:lineRule="auto"/>
        <w:jc w:val="both"/>
        <w:rPr>
          <w:b/>
          <w:bCs/>
        </w:rPr>
      </w:pPr>
      <w:r w:rsidRPr="00DC539D">
        <w:rPr>
          <w:rFonts w:ascii="Arial" w:hAnsi="Arial" w:cs="Arial"/>
          <w:b/>
          <w:bCs/>
          <w:color w:val="000000"/>
          <w:sz w:val="18"/>
          <w:szCs w:val="18"/>
        </w:rPr>
        <w:t>Priloga: </w:t>
      </w:r>
    </w:p>
    <w:p w14:paraId="043A377C" w14:textId="77777777" w:rsidR="00F0464F" w:rsidRPr="00DC539D" w:rsidRDefault="00F0464F" w:rsidP="00F0464F">
      <w:pPr>
        <w:spacing w:before="225" w:after="225" w:line="240" w:lineRule="auto"/>
        <w:jc w:val="both"/>
        <w:rPr>
          <w:b/>
          <w:bCs/>
        </w:rPr>
      </w:pPr>
      <w:r w:rsidRPr="00DC539D">
        <w:rPr>
          <w:rFonts w:ascii="Arial" w:hAnsi="Arial" w:cs="Arial"/>
          <w:b/>
          <w:bCs/>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F0464F" w14:paraId="14050AB7" w14:textId="77777777" w:rsidTr="006D1550">
        <w:tc>
          <w:tcPr>
            <w:tcW w:w="4080" w:type="dxa"/>
            <w:tcMar>
              <w:top w:w="75" w:type="dxa"/>
              <w:bottom w:w="75" w:type="dxa"/>
            </w:tcMar>
            <w:vAlign w:val="center"/>
          </w:tcPr>
          <w:p w14:paraId="486F4685" w14:textId="77777777" w:rsidR="00F0464F" w:rsidRDefault="00F0464F" w:rsidP="006D1550">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FF1382D" w14:textId="77777777" w:rsidR="00F0464F" w:rsidRDefault="00F0464F" w:rsidP="006D1550">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F0464F" w14:paraId="40B5D6B6" w14:textId="77777777" w:rsidTr="006D1550">
        <w:tc>
          <w:tcPr>
            <w:tcW w:w="4080" w:type="dxa"/>
            <w:tcMar>
              <w:top w:w="75" w:type="dxa"/>
              <w:bottom w:w="75" w:type="dxa"/>
            </w:tcMar>
            <w:vAlign w:val="center"/>
          </w:tcPr>
          <w:p w14:paraId="2078C568" w14:textId="77777777" w:rsidR="00F0464F" w:rsidRDefault="00F0464F" w:rsidP="006D1550">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439DFBA" w14:textId="77777777" w:rsidR="00F0464F" w:rsidRDefault="00F0464F" w:rsidP="006D1550"/>
          <w:p w14:paraId="4B48BE35" w14:textId="77777777" w:rsidR="00F0464F" w:rsidRDefault="00F0464F" w:rsidP="006D1550">
            <w:pPr>
              <w:jc w:val="center"/>
            </w:pPr>
            <w:r>
              <w:rPr>
                <w:rFonts w:ascii="Arial" w:hAnsi="Arial" w:cs="Arial"/>
                <w:color w:val="A9A9A9"/>
                <w:position w:val="-2"/>
                <w:sz w:val="18"/>
                <w:szCs w:val="18"/>
              </w:rPr>
              <w:t>(žig in podpis)</w:t>
            </w:r>
          </w:p>
        </w:tc>
      </w:tr>
    </w:tbl>
    <w:p w14:paraId="1AFAEDB2" w14:textId="77777777" w:rsidR="00F0464F" w:rsidRDefault="00F0464F" w:rsidP="00F0464F">
      <w:pPr>
        <w:spacing w:before="225" w:after="225" w:line="240" w:lineRule="auto"/>
        <w:jc w:val="both"/>
      </w:pPr>
      <w:r>
        <w:rPr>
          <w:rFonts w:ascii="Arial" w:hAnsi="Arial" w:cs="Arial"/>
          <w:color w:val="000000"/>
          <w:sz w:val="18"/>
          <w:szCs w:val="18"/>
        </w:rPr>
        <w:t> </w:t>
      </w:r>
    </w:p>
    <w:p w14:paraId="3667BB49" w14:textId="77777777" w:rsidR="00400105" w:rsidRPr="00400105" w:rsidRDefault="00400105" w:rsidP="00400105">
      <w:pPr>
        <w:spacing w:before="100" w:beforeAutospacing="1" w:after="100" w:afterAutospacing="1" w:line="240" w:lineRule="auto"/>
        <w:rPr>
          <w:rFonts w:ascii="Arial" w:eastAsia="Times New Roman" w:hAnsi="Arial" w:cs="Arial"/>
          <w:color w:val="000000"/>
          <w:sz w:val="18"/>
          <w:szCs w:val="18"/>
          <w:lang w:eastAsia="sl-SI"/>
        </w:rPr>
      </w:pPr>
    </w:p>
    <w:p w14:paraId="4FB2316A" w14:textId="4488AC19" w:rsidR="00400105" w:rsidRDefault="00400105">
      <w:pPr>
        <w:rPr>
          <w:rFonts w:ascii="Arial" w:hAnsi="Arial" w:cs="Arial"/>
          <w:color w:val="000000"/>
          <w:sz w:val="18"/>
          <w:szCs w:val="18"/>
        </w:rPr>
      </w:pPr>
      <w:r>
        <w:rPr>
          <w:rFonts w:ascii="Arial" w:hAnsi="Arial" w:cs="Arial"/>
          <w:color w:val="000000"/>
          <w:sz w:val="18"/>
          <w:szCs w:val="18"/>
        </w:rPr>
        <w:br w:type="page"/>
      </w:r>
    </w:p>
    <w:p w14:paraId="0FEF8048" w14:textId="15B81D32" w:rsidR="004B5DAA" w:rsidRPr="00590863" w:rsidRDefault="004B5DAA" w:rsidP="004B5DAA">
      <w:pPr>
        <w:spacing w:after="0"/>
        <w:jc w:val="right"/>
        <w:rPr>
          <w:rFonts w:ascii="Arial" w:hAnsi="Arial" w:cs="Arial"/>
          <w:sz w:val="18"/>
          <w:szCs w:val="18"/>
        </w:rPr>
      </w:pPr>
      <w:r>
        <w:rPr>
          <w:rFonts w:ascii="Arial" w:hAnsi="Arial" w:cs="Arial"/>
          <w:sz w:val="18"/>
          <w:szCs w:val="18"/>
        </w:rPr>
        <w:lastRenderedPageBreak/>
        <w:t>Obrazec št: 5a</w:t>
      </w:r>
    </w:p>
    <w:p w14:paraId="721909B1" w14:textId="77777777" w:rsidR="004B5DAA" w:rsidRPr="00252358" w:rsidRDefault="004B5DAA" w:rsidP="004B5DAA"/>
    <w:p w14:paraId="4595CCB4" w14:textId="5649BC84" w:rsidR="004B5DAA" w:rsidRDefault="004B5DAA" w:rsidP="004B5DA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Ovojnica za zavarovanje za resnost vloge</w:t>
      </w:r>
    </w:p>
    <w:p w14:paraId="1EDAE38B" w14:textId="77777777" w:rsidR="004B5DAA" w:rsidRDefault="004B5DAA" w:rsidP="004B5DAA">
      <w:pPr>
        <w:spacing w:after="120"/>
        <w:rPr>
          <w:rFonts w:ascii="Arial" w:hAnsi="Arial" w:cs="Arial"/>
        </w:rPr>
      </w:pPr>
    </w:p>
    <w:p w14:paraId="64EBD290" w14:textId="77777777" w:rsidR="004B5DAA" w:rsidRDefault="004B5DAA" w:rsidP="004B5DAA">
      <w:pPr>
        <w:spacing w:before="225" w:after="225" w:line="240" w:lineRule="auto"/>
        <w:jc w:val="both"/>
      </w:pPr>
      <w:r>
        <w:rPr>
          <w:rFonts w:ascii="Arial" w:hAnsi="Arial" w:cs="Arial"/>
          <w:color w:val="000000"/>
          <w:sz w:val="18"/>
          <w:szCs w:val="18"/>
        </w:rPr>
        <w:t>odreži</w:t>
      </w:r>
    </w:p>
    <w:p w14:paraId="45F9C723" w14:textId="77777777" w:rsidR="004B5DAA" w:rsidRDefault="004B5DAA" w:rsidP="004B5DAA">
      <w:pPr>
        <w:spacing w:before="225" w:after="225" w:line="240" w:lineRule="auto"/>
        <w:jc w:val="both"/>
      </w:pPr>
      <w:r>
        <w:rPr>
          <w:rFonts w:ascii="Arial" w:hAnsi="Arial" w:cs="Arial"/>
          <w:color w:val="000000"/>
          <w:sz w:val="18"/>
          <w:szCs w:val="18"/>
        </w:rPr>
        <w:t>-------------------------------------------------------------------------------------</w:t>
      </w:r>
    </w:p>
    <w:p w14:paraId="1A5967FA" w14:textId="77777777" w:rsidR="004B5DAA" w:rsidRDefault="004B5DAA" w:rsidP="004B5DAA">
      <w:pPr>
        <w:spacing w:before="225" w:after="225" w:line="240" w:lineRule="auto"/>
        <w:jc w:val="both"/>
      </w:pPr>
      <w:r>
        <w:rPr>
          <w:rFonts w:ascii="Arial" w:hAnsi="Arial" w:cs="Arial"/>
          <w:color w:val="000000"/>
          <w:sz w:val="18"/>
          <w:szCs w:val="18"/>
        </w:rPr>
        <w:t> </w:t>
      </w:r>
    </w:p>
    <w:tbl>
      <w:tblPr>
        <w:tblStyle w:val="TableGridPHPDOCX"/>
        <w:tblW w:w="9402"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924"/>
        <w:gridCol w:w="4478"/>
      </w:tblGrid>
      <w:tr w:rsidR="004B5DAA" w14:paraId="40CDE6B8" w14:textId="77777777" w:rsidTr="006D1550">
        <w:tc>
          <w:tcPr>
            <w:tcW w:w="49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F6A8A0" w14:textId="77777777" w:rsidR="004B5DAA" w:rsidRDefault="004B5DAA" w:rsidP="006D1550">
            <w:pPr>
              <w:spacing w:before="135" w:after="135"/>
              <w:jc w:val="both"/>
              <w:textAlignment w:val="center"/>
            </w:pPr>
            <w:r>
              <w:rPr>
                <w:rFonts w:ascii="Arial" w:hAnsi="Arial" w:cs="Arial"/>
                <w:color w:val="000000"/>
                <w:position w:val="-2"/>
                <w:sz w:val="18"/>
                <w:szCs w:val="18"/>
              </w:rPr>
              <w:t> </w:t>
            </w:r>
          </w:p>
          <w:p w14:paraId="7BAFF4E9" w14:textId="09E76347" w:rsidR="004B5DAA" w:rsidRDefault="004B5DAA" w:rsidP="006D1550">
            <w:pPr>
              <w:spacing w:before="135" w:after="135"/>
              <w:jc w:val="both"/>
              <w:textAlignment w:val="center"/>
            </w:pPr>
            <w:r>
              <w:rPr>
                <w:rFonts w:ascii="Arial" w:hAnsi="Arial" w:cs="Arial"/>
                <w:b/>
                <w:bCs/>
                <w:color w:val="000000"/>
                <w:position w:val="-2"/>
                <w:sz w:val="18"/>
                <w:szCs w:val="18"/>
              </w:rPr>
              <w:t xml:space="preserve">NE ODPIRAJ – ZAVAROVANJE ZA RESNOST VLOGE </w:t>
            </w:r>
          </w:p>
          <w:p w14:paraId="28539957" w14:textId="77777777" w:rsidR="004B5DAA" w:rsidRDefault="004B5DAA" w:rsidP="006D1550">
            <w:pPr>
              <w:spacing w:before="135" w:after="135"/>
              <w:jc w:val="both"/>
              <w:textAlignment w:val="center"/>
            </w:pPr>
            <w:r>
              <w:rPr>
                <w:rFonts w:ascii="Arial" w:hAnsi="Arial" w:cs="Arial"/>
                <w:color w:val="000000"/>
                <w:position w:val="-2"/>
                <w:sz w:val="18"/>
                <w:szCs w:val="18"/>
              </w:rPr>
              <w:t>Predmet razpisa:</w:t>
            </w:r>
          </w:p>
          <w:p w14:paraId="60878703" w14:textId="77777777" w:rsidR="004B5DAA" w:rsidRDefault="004B5DAA" w:rsidP="004B5DAA">
            <w:pPr>
              <w:spacing w:before="225" w:after="225"/>
              <w:jc w:val="center"/>
            </w:pPr>
            <w:r>
              <w:rPr>
                <w:rFonts w:ascii="Arial" w:hAnsi="Arial" w:cs="Arial"/>
                <w:color w:val="000000"/>
                <w:sz w:val="18"/>
                <w:szCs w:val="18"/>
              </w:rPr>
              <w:t>»Zimsko-letni park Jezersko«</w:t>
            </w:r>
          </w:p>
          <w:p w14:paraId="4F51B2D1" w14:textId="77777777" w:rsidR="004B5DAA" w:rsidRDefault="004B5DAA" w:rsidP="006D1550">
            <w:pPr>
              <w:spacing w:before="135" w:after="135"/>
              <w:jc w:val="both"/>
              <w:textAlignment w:val="center"/>
            </w:pPr>
            <w:r>
              <w:rPr>
                <w:rFonts w:ascii="Arial" w:hAnsi="Arial" w:cs="Arial"/>
                <w:b/>
                <w:bCs/>
                <w:color w:val="000000"/>
                <w:position w:val="-2"/>
                <w:sz w:val="18"/>
                <w:szCs w:val="18"/>
              </w:rPr>
              <w:t>POŠILJATELJ:</w:t>
            </w:r>
          </w:p>
          <w:p w14:paraId="0C45D41F" w14:textId="77777777" w:rsidR="004B5DAA" w:rsidRDefault="004B5DAA" w:rsidP="006D1550">
            <w:pPr>
              <w:spacing w:before="135" w:after="135"/>
              <w:jc w:val="both"/>
              <w:textAlignment w:val="center"/>
            </w:pPr>
            <w:r>
              <w:rPr>
                <w:rFonts w:ascii="Arial" w:hAnsi="Arial" w:cs="Arial"/>
                <w:color w:val="000000"/>
                <w:position w:val="-2"/>
                <w:sz w:val="18"/>
                <w:szCs w:val="18"/>
              </w:rPr>
              <w:t>______________________________</w:t>
            </w:r>
          </w:p>
          <w:p w14:paraId="6DE754B8" w14:textId="77777777" w:rsidR="004B5DAA" w:rsidRDefault="004B5DAA" w:rsidP="006D1550">
            <w:pPr>
              <w:spacing w:before="135" w:after="135"/>
              <w:jc w:val="both"/>
              <w:textAlignment w:val="center"/>
            </w:pPr>
            <w:r>
              <w:rPr>
                <w:rFonts w:ascii="Arial" w:hAnsi="Arial" w:cs="Arial"/>
                <w:color w:val="000000"/>
                <w:position w:val="-2"/>
                <w:sz w:val="18"/>
                <w:szCs w:val="18"/>
              </w:rPr>
              <w:t>______________________________</w:t>
            </w:r>
          </w:p>
          <w:p w14:paraId="5EA9FE2B" w14:textId="77777777" w:rsidR="004B5DAA" w:rsidRDefault="004B5DAA" w:rsidP="006D1550">
            <w:pPr>
              <w:spacing w:before="135" w:after="135"/>
              <w:jc w:val="both"/>
              <w:textAlignment w:val="center"/>
            </w:pPr>
            <w:r>
              <w:rPr>
                <w:rFonts w:ascii="Arial" w:hAnsi="Arial" w:cs="Arial"/>
                <w:color w:val="000000"/>
                <w:position w:val="-2"/>
                <w:sz w:val="18"/>
                <w:szCs w:val="18"/>
              </w:rPr>
              <w:t>Kontaktna oseba:________________</w:t>
            </w:r>
          </w:p>
          <w:p w14:paraId="3A88A40B" w14:textId="77777777" w:rsidR="004B5DAA" w:rsidRDefault="004B5DAA" w:rsidP="006D1550">
            <w:pPr>
              <w:spacing w:before="135" w:after="135"/>
              <w:jc w:val="both"/>
              <w:textAlignment w:val="center"/>
            </w:pPr>
            <w:r>
              <w:rPr>
                <w:rFonts w:ascii="Arial" w:hAnsi="Arial" w:cs="Arial"/>
                <w:color w:val="000000"/>
                <w:position w:val="-2"/>
                <w:sz w:val="18"/>
                <w:szCs w:val="18"/>
              </w:rPr>
              <w:t>Telefon:_______________________</w:t>
            </w:r>
          </w:p>
          <w:p w14:paraId="270A0D78" w14:textId="77777777" w:rsidR="004B5DAA" w:rsidRDefault="004B5DAA" w:rsidP="006D1550">
            <w:pPr>
              <w:spacing w:before="135" w:after="135"/>
              <w:jc w:val="both"/>
              <w:textAlignment w:val="center"/>
            </w:pPr>
            <w:r>
              <w:rPr>
                <w:rFonts w:ascii="Arial" w:hAnsi="Arial" w:cs="Arial"/>
                <w:color w:val="000000"/>
                <w:position w:val="-2"/>
                <w:sz w:val="18"/>
                <w:szCs w:val="18"/>
              </w:rPr>
              <w:t>E-naslov:______________________</w:t>
            </w:r>
          </w:p>
          <w:p w14:paraId="47B37568" w14:textId="77777777" w:rsidR="004B5DAA" w:rsidRDefault="004B5DAA" w:rsidP="006D1550">
            <w:pPr>
              <w:spacing w:before="135" w:after="135"/>
              <w:jc w:val="both"/>
              <w:textAlignment w:val="center"/>
            </w:pPr>
            <w:r>
              <w:rPr>
                <w:rFonts w:ascii="Arial" w:hAnsi="Arial" w:cs="Arial"/>
                <w:color w:val="000000"/>
                <w:position w:val="-2"/>
                <w:sz w:val="18"/>
                <w:szCs w:val="18"/>
              </w:rPr>
              <w:t> </w:t>
            </w:r>
          </w:p>
          <w:p w14:paraId="4AABF531" w14:textId="77777777" w:rsidR="004B5DAA" w:rsidRDefault="004B5DAA" w:rsidP="006D1550">
            <w:pPr>
              <w:spacing w:before="135" w:after="135"/>
              <w:jc w:val="both"/>
              <w:textAlignment w:val="center"/>
            </w:pPr>
            <w:r>
              <w:rPr>
                <w:rFonts w:ascii="Arial" w:hAnsi="Arial" w:cs="Arial"/>
                <w:color w:val="000000"/>
                <w:position w:val="-2"/>
                <w:sz w:val="18"/>
                <w:szCs w:val="18"/>
              </w:rPr>
              <w:t>[  ] vloga</w:t>
            </w:r>
          </w:p>
          <w:p w14:paraId="41EA2D8B" w14:textId="77777777" w:rsidR="004B5DAA" w:rsidRDefault="004B5DAA" w:rsidP="006D1550">
            <w:pPr>
              <w:spacing w:before="135" w:after="135"/>
              <w:jc w:val="both"/>
              <w:textAlignment w:val="center"/>
            </w:pPr>
            <w:r>
              <w:rPr>
                <w:rFonts w:ascii="Arial" w:hAnsi="Arial" w:cs="Arial"/>
                <w:color w:val="000000"/>
                <w:position w:val="-2"/>
                <w:sz w:val="18"/>
                <w:szCs w:val="18"/>
              </w:rPr>
              <w:t>[  ] sprememba</w:t>
            </w:r>
          </w:p>
          <w:p w14:paraId="4FE2180B" w14:textId="77777777" w:rsidR="004B5DAA" w:rsidRDefault="004B5DAA" w:rsidP="006D1550">
            <w:pPr>
              <w:spacing w:before="135" w:after="135"/>
              <w:jc w:val="both"/>
              <w:textAlignment w:val="center"/>
            </w:pPr>
            <w:r>
              <w:rPr>
                <w:rFonts w:ascii="Arial" w:hAnsi="Arial" w:cs="Arial"/>
                <w:color w:val="000000"/>
                <w:position w:val="-2"/>
                <w:sz w:val="18"/>
                <w:szCs w:val="18"/>
              </w:rPr>
              <w:t>[  ] umik</w:t>
            </w:r>
          </w:p>
        </w:tc>
        <w:tc>
          <w:tcPr>
            <w:tcW w:w="447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C14313" w14:textId="77777777" w:rsidR="004B5DAA" w:rsidRDefault="004B5DAA" w:rsidP="006D1550">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24370B04" w14:textId="3B2EFDA6" w:rsidR="004B5DAA" w:rsidRDefault="004B5DAA" w:rsidP="006D155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Občina Jezersko</w:t>
            </w:r>
          </w:p>
          <w:p w14:paraId="6EAE6D7F" w14:textId="504704EF" w:rsidR="004B5DAA" w:rsidRDefault="004B5DAA" w:rsidP="006D1550">
            <w:pPr>
              <w:spacing w:before="135" w:after="135"/>
              <w:jc w:val="both"/>
              <w:textAlignment w:val="center"/>
              <w:rPr>
                <w:rFonts w:ascii="Arial" w:hAnsi="Arial" w:cs="Arial"/>
                <w:color w:val="000000"/>
                <w:sz w:val="18"/>
                <w:szCs w:val="18"/>
              </w:rPr>
            </w:pPr>
            <w:r>
              <w:rPr>
                <w:rFonts w:ascii="Arial" w:hAnsi="Arial" w:cs="Arial"/>
                <w:color w:val="000000"/>
                <w:sz w:val="18"/>
                <w:szCs w:val="18"/>
              </w:rPr>
              <w:t>Zgornje Jezersko 65</w:t>
            </w:r>
          </w:p>
          <w:p w14:paraId="39D90CF2" w14:textId="30220782" w:rsidR="004B5DAA" w:rsidRDefault="004B5DAA" w:rsidP="004B5DAA">
            <w:pPr>
              <w:spacing w:before="135" w:after="135"/>
              <w:jc w:val="both"/>
              <w:textAlignment w:val="center"/>
              <w:rPr>
                <w:rFonts w:ascii="Arial" w:hAnsi="Arial" w:cs="Arial"/>
                <w:color w:val="000000"/>
                <w:sz w:val="18"/>
                <w:szCs w:val="18"/>
              </w:rPr>
            </w:pPr>
            <w:r>
              <w:rPr>
                <w:rFonts w:ascii="Arial" w:hAnsi="Arial" w:cs="Arial"/>
                <w:color w:val="000000"/>
                <w:sz w:val="18"/>
                <w:szCs w:val="18"/>
              </w:rPr>
              <w:t>4206 Zgornje Jezersko</w:t>
            </w:r>
          </w:p>
          <w:p w14:paraId="32882FE9" w14:textId="77777777" w:rsidR="004B5DAA" w:rsidRDefault="004B5DAA" w:rsidP="006D1550">
            <w:pPr>
              <w:spacing w:before="135" w:after="135"/>
              <w:jc w:val="both"/>
              <w:textAlignment w:val="center"/>
            </w:pPr>
            <w:r>
              <w:rPr>
                <w:rFonts w:ascii="Arial" w:hAnsi="Arial" w:cs="Arial"/>
                <w:color w:val="000000"/>
                <w:position w:val="-2"/>
                <w:sz w:val="18"/>
                <w:szCs w:val="18"/>
              </w:rPr>
              <w:t> </w:t>
            </w:r>
          </w:p>
          <w:p w14:paraId="2DA2C1D5" w14:textId="03187F0F" w:rsidR="004B5DAA" w:rsidRDefault="004B5DAA" w:rsidP="006D1550">
            <w:pPr>
              <w:spacing w:before="135" w:after="135"/>
              <w:jc w:val="both"/>
              <w:textAlignment w:val="center"/>
            </w:pPr>
            <w:r>
              <w:rPr>
                <w:rFonts w:ascii="Arial" w:hAnsi="Arial" w:cs="Arial"/>
                <w:color w:val="000000"/>
                <w:position w:val="-2"/>
                <w:sz w:val="18"/>
                <w:szCs w:val="18"/>
              </w:rPr>
              <w:t>(izpolni vložišče javnega partnerja):</w:t>
            </w:r>
          </w:p>
          <w:p w14:paraId="57F2C718" w14:textId="77777777" w:rsidR="004B5DAA" w:rsidRDefault="004B5DAA" w:rsidP="006D1550">
            <w:pPr>
              <w:spacing w:before="135" w:after="135"/>
              <w:jc w:val="both"/>
              <w:textAlignment w:val="center"/>
            </w:pPr>
            <w:r>
              <w:rPr>
                <w:rFonts w:ascii="Arial" w:hAnsi="Arial" w:cs="Arial"/>
                <w:color w:val="000000"/>
                <w:position w:val="-2"/>
                <w:sz w:val="18"/>
                <w:szCs w:val="18"/>
              </w:rPr>
              <w:t> </w:t>
            </w:r>
          </w:p>
          <w:p w14:paraId="17CCBED6" w14:textId="77777777" w:rsidR="004B5DAA" w:rsidRDefault="004B5DAA" w:rsidP="006D1550">
            <w:pPr>
              <w:spacing w:before="135" w:after="135"/>
              <w:jc w:val="both"/>
              <w:textAlignment w:val="center"/>
            </w:pPr>
            <w:r>
              <w:rPr>
                <w:rFonts w:ascii="Arial" w:hAnsi="Arial" w:cs="Arial"/>
                <w:color w:val="000000"/>
                <w:position w:val="-2"/>
                <w:sz w:val="18"/>
                <w:szCs w:val="18"/>
              </w:rPr>
              <w:t>Datum prispetja:________________</w:t>
            </w:r>
          </w:p>
          <w:p w14:paraId="24C1C66D" w14:textId="77777777" w:rsidR="004B5DAA" w:rsidRDefault="004B5DAA" w:rsidP="006D1550">
            <w:pPr>
              <w:spacing w:before="135" w:after="135"/>
              <w:jc w:val="both"/>
              <w:textAlignment w:val="center"/>
            </w:pPr>
            <w:r>
              <w:rPr>
                <w:rFonts w:ascii="Arial" w:hAnsi="Arial" w:cs="Arial"/>
                <w:color w:val="000000"/>
                <w:position w:val="-2"/>
                <w:sz w:val="18"/>
                <w:szCs w:val="18"/>
              </w:rPr>
              <w:t>Ura prispetja:___________________</w:t>
            </w:r>
          </w:p>
          <w:p w14:paraId="38E5FD4B" w14:textId="77777777" w:rsidR="004B5DAA" w:rsidRDefault="004B5DAA" w:rsidP="006D1550">
            <w:pPr>
              <w:spacing w:before="135" w:after="135"/>
              <w:jc w:val="both"/>
              <w:textAlignment w:val="center"/>
            </w:pPr>
            <w:r>
              <w:rPr>
                <w:rFonts w:ascii="Arial" w:hAnsi="Arial" w:cs="Arial"/>
                <w:color w:val="000000"/>
                <w:position w:val="-2"/>
                <w:sz w:val="18"/>
                <w:szCs w:val="18"/>
              </w:rPr>
              <w:t>Zaporedna št. vloge:__________</w:t>
            </w:r>
          </w:p>
          <w:p w14:paraId="6A32FAD6" w14:textId="77777777" w:rsidR="004B5DAA" w:rsidRDefault="004B5DAA" w:rsidP="006D1550">
            <w:pPr>
              <w:spacing w:before="135" w:after="135"/>
              <w:jc w:val="both"/>
              <w:textAlignment w:val="center"/>
            </w:pPr>
            <w:r>
              <w:rPr>
                <w:rFonts w:ascii="Arial" w:hAnsi="Arial" w:cs="Arial"/>
                <w:color w:val="000000"/>
                <w:position w:val="-2"/>
                <w:sz w:val="18"/>
                <w:szCs w:val="18"/>
              </w:rPr>
              <w:t>Podpis: _______________________</w:t>
            </w:r>
          </w:p>
        </w:tc>
      </w:tr>
    </w:tbl>
    <w:p w14:paraId="3618E7CD" w14:textId="77777777" w:rsidR="004B5DAA" w:rsidRDefault="004B5DAA" w:rsidP="004B5DAA">
      <w:pPr>
        <w:spacing w:before="225" w:after="225" w:line="240" w:lineRule="auto"/>
        <w:jc w:val="both"/>
      </w:pPr>
      <w:r>
        <w:rPr>
          <w:rFonts w:ascii="Arial" w:hAnsi="Arial" w:cs="Arial"/>
          <w:color w:val="000000"/>
          <w:sz w:val="18"/>
          <w:szCs w:val="18"/>
        </w:rPr>
        <w:t> </w:t>
      </w:r>
    </w:p>
    <w:p w14:paraId="74817DD5" w14:textId="77777777" w:rsidR="004B5DAA" w:rsidRDefault="004B5DAA" w:rsidP="004B5DAA">
      <w:pPr>
        <w:spacing w:before="225" w:after="225" w:line="240" w:lineRule="auto"/>
        <w:jc w:val="both"/>
      </w:pPr>
      <w:r>
        <w:rPr>
          <w:rFonts w:ascii="Arial" w:hAnsi="Arial" w:cs="Arial"/>
          <w:color w:val="000000"/>
          <w:sz w:val="18"/>
          <w:szCs w:val="18"/>
        </w:rPr>
        <w:t>-------------------------------------------------------------------------------------</w:t>
      </w:r>
    </w:p>
    <w:p w14:paraId="26C556D5" w14:textId="77777777" w:rsidR="004B5DAA" w:rsidRDefault="004B5DAA" w:rsidP="004B5DAA">
      <w:pPr>
        <w:spacing w:before="225" w:after="225" w:line="240" w:lineRule="auto"/>
        <w:jc w:val="both"/>
      </w:pPr>
      <w:r>
        <w:rPr>
          <w:rFonts w:ascii="Arial" w:hAnsi="Arial" w:cs="Arial"/>
          <w:color w:val="000000"/>
          <w:sz w:val="18"/>
          <w:szCs w:val="18"/>
        </w:rPr>
        <w:t>odreži</w:t>
      </w:r>
    </w:p>
    <w:p w14:paraId="6505BCD6" w14:textId="77777777" w:rsidR="004B5DAA" w:rsidRDefault="004B5DAA" w:rsidP="004B5DAA">
      <w:pPr>
        <w:spacing w:before="225" w:after="225" w:line="240" w:lineRule="auto"/>
        <w:jc w:val="both"/>
      </w:pPr>
      <w:r>
        <w:rPr>
          <w:rFonts w:ascii="Arial" w:hAnsi="Arial" w:cs="Arial"/>
          <w:color w:val="000000"/>
          <w:sz w:val="18"/>
          <w:szCs w:val="18"/>
        </w:rPr>
        <w:t> </w:t>
      </w:r>
    </w:p>
    <w:p w14:paraId="282A3B08" w14:textId="77777777" w:rsidR="004B5DAA" w:rsidRPr="00400105" w:rsidRDefault="004B5DAA" w:rsidP="004B5DAA">
      <w:pPr>
        <w:spacing w:before="100" w:beforeAutospacing="1" w:after="100" w:afterAutospacing="1" w:line="240" w:lineRule="auto"/>
        <w:rPr>
          <w:rFonts w:ascii="Arial" w:eastAsia="Times New Roman" w:hAnsi="Arial" w:cs="Arial"/>
          <w:color w:val="000000"/>
          <w:sz w:val="18"/>
          <w:szCs w:val="18"/>
          <w:lang w:eastAsia="sl-SI"/>
        </w:rPr>
      </w:pPr>
    </w:p>
    <w:p w14:paraId="3BD538D5" w14:textId="77777777" w:rsidR="004B5DAA" w:rsidRDefault="004B5DAA" w:rsidP="007D2989">
      <w:pPr>
        <w:spacing w:before="225" w:after="225" w:line="240" w:lineRule="auto"/>
        <w:jc w:val="right"/>
        <w:rPr>
          <w:rFonts w:ascii="Arial" w:hAnsi="Arial" w:cs="Arial"/>
          <w:sz w:val="18"/>
          <w:szCs w:val="18"/>
        </w:rPr>
      </w:pPr>
    </w:p>
    <w:p w14:paraId="4D323530" w14:textId="77777777" w:rsidR="004B5DAA" w:rsidRDefault="004B5DAA" w:rsidP="007D2989">
      <w:pPr>
        <w:spacing w:before="225" w:after="225" w:line="240" w:lineRule="auto"/>
        <w:jc w:val="right"/>
        <w:rPr>
          <w:rFonts w:ascii="Arial" w:hAnsi="Arial" w:cs="Arial"/>
          <w:sz w:val="18"/>
          <w:szCs w:val="18"/>
        </w:rPr>
      </w:pPr>
    </w:p>
    <w:p w14:paraId="22911CD9" w14:textId="77777777" w:rsidR="004B5DAA" w:rsidRDefault="004B5DAA" w:rsidP="007D2989">
      <w:pPr>
        <w:spacing w:before="225" w:after="225" w:line="240" w:lineRule="auto"/>
        <w:jc w:val="right"/>
        <w:rPr>
          <w:rFonts w:ascii="Arial" w:hAnsi="Arial" w:cs="Arial"/>
          <w:sz w:val="18"/>
          <w:szCs w:val="18"/>
        </w:rPr>
      </w:pPr>
    </w:p>
    <w:p w14:paraId="5CFA9F24" w14:textId="77777777" w:rsidR="004B5DAA" w:rsidRDefault="004B5DAA" w:rsidP="007D2989">
      <w:pPr>
        <w:spacing w:before="225" w:after="225" w:line="240" w:lineRule="auto"/>
        <w:jc w:val="right"/>
        <w:rPr>
          <w:rFonts w:ascii="Arial" w:hAnsi="Arial" w:cs="Arial"/>
          <w:sz w:val="18"/>
          <w:szCs w:val="18"/>
        </w:rPr>
      </w:pPr>
    </w:p>
    <w:p w14:paraId="6CDC5305" w14:textId="77777777" w:rsidR="004B5DAA" w:rsidRDefault="004B5DAA" w:rsidP="007D2989">
      <w:pPr>
        <w:spacing w:before="225" w:after="225" w:line="240" w:lineRule="auto"/>
        <w:jc w:val="right"/>
        <w:rPr>
          <w:rFonts w:ascii="Arial" w:hAnsi="Arial" w:cs="Arial"/>
          <w:sz w:val="18"/>
          <w:szCs w:val="18"/>
        </w:rPr>
      </w:pPr>
    </w:p>
    <w:p w14:paraId="05C85F7C" w14:textId="77777777" w:rsidR="004B5DAA" w:rsidRDefault="004B5DAA" w:rsidP="007D2989">
      <w:pPr>
        <w:spacing w:before="225" w:after="225" w:line="240" w:lineRule="auto"/>
        <w:jc w:val="right"/>
        <w:rPr>
          <w:rFonts w:ascii="Arial" w:hAnsi="Arial" w:cs="Arial"/>
          <w:sz w:val="18"/>
          <w:szCs w:val="18"/>
        </w:rPr>
      </w:pPr>
    </w:p>
    <w:p w14:paraId="57606AC6" w14:textId="2752ED9F" w:rsidR="00454923" w:rsidRPr="00590863" w:rsidRDefault="00454923" w:rsidP="00454923">
      <w:pPr>
        <w:spacing w:after="0"/>
        <w:jc w:val="right"/>
        <w:rPr>
          <w:rFonts w:ascii="Arial" w:hAnsi="Arial" w:cs="Arial"/>
          <w:sz w:val="18"/>
          <w:szCs w:val="18"/>
        </w:rPr>
      </w:pPr>
      <w:r>
        <w:rPr>
          <w:rFonts w:ascii="Arial" w:hAnsi="Arial" w:cs="Arial"/>
          <w:sz w:val="18"/>
          <w:szCs w:val="18"/>
        </w:rPr>
        <w:lastRenderedPageBreak/>
        <w:t>Obrazec št: 6</w:t>
      </w:r>
    </w:p>
    <w:p w14:paraId="1B5EF0C9" w14:textId="77777777" w:rsidR="00454923" w:rsidRPr="00252358" w:rsidRDefault="00454923" w:rsidP="00454923"/>
    <w:p w14:paraId="244800EC" w14:textId="77777777" w:rsidR="00454923" w:rsidRDefault="00454923" w:rsidP="0045492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79583685" w14:textId="77777777" w:rsidR="00454923" w:rsidRDefault="00454923" w:rsidP="00454923">
      <w:pPr>
        <w:spacing w:before="225" w:after="225" w:line="240" w:lineRule="auto"/>
        <w:jc w:val="both"/>
      </w:pPr>
      <w:r>
        <w:rPr>
          <w:rFonts w:ascii="Arial" w:hAnsi="Arial" w:cs="Arial"/>
          <w:color w:val="000000"/>
          <w:sz w:val="18"/>
          <w:szCs w:val="18"/>
        </w:rPr>
        <w:t> </w:t>
      </w:r>
    </w:p>
    <w:p w14:paraId="483095E2" w14:textId="77777777" w:rsidR="00454923" w:rsidRDefault="00454923" w:rsidP="00454923">
      <w:pPr>
        <w:spacing w:before="225" w:after="225" w:line="240" w:lineRule="auto"/>
        <w:jc w:val="center"/>
      </w:pPr>
      <w:r>
        <w:rPr>
          <w:rFonts w:ascii="Arial" w:hAnsi="Arial" w:cs="Arial"/>
          <w:b/>
          <w:bCs/>
          <w:color w:val="000000"/>
          <w:sz w:val="18"/>
          <w:szCs w:val="18"/>
        </w:rPr>
        <w:t>MENIČNA IZJAVA</w:t>
      </w:r>
    </w:p>
    <w:p w14:paraId="0AF2EBD3" w14:textId="77777777" w:rsidR="00454923" w:rsidRDefault="00454923" w:rsidP="00454923">
      <w:pPr>
        <w:spacing w:before="225" w:after="225" w:line="240" w:lineRule="auto"/>
        <w:jc w:val="center"/>
      </w:pPr>
      <w:r>
        <w:rPr>
          <w:rFonts w:ascii="Arial" w:hAnsi="Arial" w:cs="Arial"/>
          <w:color w:val="000000"/>
          <w:sz w:val="18"/>
          <w:szCs w:val="18"/>
        </w:rPr>
        <w:t>s pooblastilom za izpolnitev in unovčenje menice</w:t>
      </w:r>
    </w:p>
    <w:p w14:paraId="244DC6A2" w14:textId="77777777" w:rsidR="00454923" w:rsidRDefault="00454923" w:rsidP="00454923">
      <w:pPr>
        <w:spacing w:before="225" w:after="225" w:line="240" w:lineRule="auto"/>
        <w:jc w:val="both"/>
      </w:pPr>
      <w:r>
        <w:rPr>
          <w:rFonts w:ascii="Arial" w:hAnsi="Arial" w:cs="Arial"/>
          <w:color w:val="000000"/>
          <w:sz w:val="18"/>
          <w:szCs w:val="18"/>
        </w:rPr>
        <w:t> </w:t>
      </w:r>
    </w:p>
    <w:p w14:paraId="7BD95CF1" w14:textId="77777777" w:rsidR="0026703D" w:rsidRDefault="0026703D" w:rsidP="0026703D">
      <w:pPr>
        <w:spacing w:before="225" w:after="225" w:line="240" w:lineRule="auto"/>
        <w:jc w:val="both"/>
        <w:rPr>
          <w:rFonts w:ascii="Arial" w:hAnsi="Arial" w:cs="Arial"/>
          <w:color w:val="000000"/>
          <w:sz w:val="18"/>
          <w:szCs w:val="18"/>
        </w:rPr>
      </w:pPr>
      <w:r>
        <w:rPr>
          <w:rFonts w:ascii="Arial" w:hAnsi="Arial" w:cs="Arial"/>
          <w:color w:val="000000"/>
          <w:sz w:val="18"/>
          <w:szCs w:val="18"/>
        </w:rPr>
        <w:t>Javnemu partnerju</w:t>
      </w:r>
      <w:r w:rsidR="00454923">
        <w:rPr>
          <w:rFonts w:ascii="Arial" w:hAnsi="Arial" w:cs="Arial"/>
          <w:color w:val="000000"/>
          <w:sz w:val="18"/>
          <w:szCs w:val="18"/>
        </w:rPr>
        <w:t xml:space="preserve"> OBČINA JEZERSKO, Zgornje Jezersko 65, 4206 Zgornje Jezersko, kot zavarovanje za </w:t>
      </w:r>
      <w:r w:rsidR="00454923">
        <w:rPr>
          <w:rFonts w:ascii="Arial" w:hAnsi="Arial" w:cs="Arial"/>
          <w:b/>
          <w:bCs/>
          <w:color w:val="000000"/>
          <w:sz w:val="18"/>
          <w:szCs w:val="18"/>
        </w:rPr>
        <w:t>dobro izvedbo,</w:t>
      </w:r>
      <w:r w:rsidR="00454923">
        <w:rPr>
          <w:rFonts w:ascii="Arial" w:hAnsi="Arial" w:cs="Arial"/>
          <w:color w:val="000000"/>
          <w:sz w:val="18"/>
          <w:szCs w:val="18"/>
        </w:rPr>
        <w:t xml:space="preserve"> ki so opredeljena </w:t>
      </w:r>
      <w:r>
        <w:rPr>
          <w:rFonts w:ascii="Arial" w:hAnsi="Arial" w:cs="Arial"/>
          <w:color w:val="000000"/>
          <w:sz w:val="18"/>
          <w:szCs w:val="18"/>
        </w:rPr>
        <w:t>za podelitev javno-zasebnega partnerstva za projekt</w:t>
      </w:r>
    </w:p>
    <w:p w14:paraId="287DB3E6" w14:textId="5CCF7DD7" w:rsidR="00454923" w:rsidRDefault="00454923" w:rsidP="0026703D">
      <w:pPr>
        <w:spacing w:before="225" w:after="225" w:line="240" w:lineRule="auto"/>
        <w:jc w:val="center"/>
      </w:pPr>
      <w:r>
        <w:rPr>
          <w:rFonts w:ascii="Arial" w:hAnsi="Arial" w:cs="Arial"/>
          <w:color w:val="000000"/>
          <w:sz w:val="18"/>
          <w:szCs w:val="18"/>
        </w:rPr>
        <w:t>»Zimsko-letni park Jezersko«</w:t>
      </w:r>
    </w:p>
    <w:p w14:paraId="7AD4636F" w14:textId="77777777" w:rsidR="00454923" w:rsidRDefault="00454923" w:rsidP="00454923">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0F7A48B" w14:textId="77777777" w:rsidR="00454923" w:rsidRDefault="00454923" w:rsidP="00454923">
      <w:pPr>
        <w:spacing w:before="225" w:after="225" w:line="240" w:lineRule="auto"/>
        <w:jc w:val="both"/>
      </w:pPr>
      <w:r>
        <w:rPr>
          <w:rFonts w:ascii="Arial" w:hAnsi="Arial" w:cs="Arial"/>
          <w:color w:val="000000"/>
          <w:sz w:val="18"/>
          <w:szCs w:val="18"/>
        </w:rPr>
        <w:t> </w:t>
      </w:r>
    </w:p>
    <w:p w14:paraId="77702EDA" w14:textId="587B0308" w:rsidR="00454923" w:rsidRDefault="0026703D" w:rsidP="00454923">
      <w:pPr>
        <w:spacing w:before="225" w:after="225" w:line="240" w:lineRule="auto"/>
        <w:jc w:val="both"/>
      </w:pPr>
      <w:r>
        <w:rPr>
          <w:rFonts w:ascii="Arial" w:hAnsi="Arial" w:cs="Arial"/>
          <w:color w:val="000000"/>
          <w:sz w:val="18"/>
          <w:szCs w:val="18"/>
        </w:rPr>
        <w:t>Javnega partnerja</w:t>
      </w:r>
      <w:r w:rsidR="00454923">
        <w:rPr>
          <w:rFonts w:ascii="Arial" w:hAnsi="Arial" w:cs="Arial"/>
          <w:color w:val="000000"/>
          <w:sz w:val="18"/>
          <w:szCs w:val="18"/>
        </w:rPr>
        <w:t xml:space="preserve"> OBČINA JEZERSKO, Zgornje Jezersko 65, 4206 Zgornje Jezersko</w:t>
      </w:r>
      <w:r w:rsidR="00454923">
        <w:rPr>
          <w:rFonts w:ascii="Arial" w:hAnsi="Arial" w:cs="Arial"/>
          <w:b/>
          <w:bCs/>
          <w:color w:val="000000"/>
          <w:sz w:val="18"/>
          <w:szCs w:val="18"/>
        </w:rPr>
        <w:t>,</w:t>
      </w:r>
      <w:r w:rsidR="00454923">
        <w:rPr>
          <w:rFonts w:ascii="Arial" w:hAnsi="Arial" w:cs="Arial"/>
          <w:color w:val="000000"/>
          <w:sz w:val="18"/>
          <w:szCs w:val="18"/>
        </w:rPr>
        <w:t xml:space="preserve"> pooblaščamo, da izpolni priloženo menico z zneskom v višini </w:t>
      </w:r>
      <w:r w:rsidR="00454923">
        <w:rPr>
          <w:rFonts w:ascii="Arial" w:hAnsi="Arial" w:cs="Arial"/>
          <w:b/>
          <w:bCs/>
          <w:color w:val="000000"/>
          <w:sz w:val="18"/>
          <w:szCs w:val="18"/>
        </w:rPr>
        <w:t xml:space="preserve">10,00 % pogodbene vrednosti z DDV, kar znaša </w:t>
      </w:r>
      <w:r w:rsidR="00454923">
        <w:rPr>
          <w:rFonts w:ascii="Arial" w:hAnsi="Arial" w:cs="Arial"/>
          <w:b/>
          <w:bCs/>
          <w:color w:val="000000"/>
          <w:sz w:val="18"/>
          <w:szCs w:val="18"/>
          <w:u w:val="single"/>
        </w:rPr>
        <w:t>__________</w:t>
      </w:r>
    </w:p>
    <w:p w14:paraId="25C2508A" w14:textId="2367BED4" w:rsidR="00454923" w:rsidRDefault="00454923" w:rsidP="00454923">
      <w:pPr>
        <w:spacing w:before="225" w:after="225" w:line="240" w:lineRule="auto"/>
        <w:jc w:val="both"/>
      </w:pPr>
      <w:r>
        <w:rPr>
          <w:rFonts w:ascii="Arial" w:hAnsi="Arial" w:cs="Arial"/>
          <w:color w:val="000000"/>
          <w:sz w:val="18"/>
          <w:szCs w:val="18"/>
        </w:rPr>
        <w:t xml:space="preserve">in z vsemi ostalimi potrebnimi podatki ter jo na naš račun unovči v primeru, če </w:t>
      </w:r>
      <w:r w:rsidR="0026703D">
        <w:rPr>
          <w:rFonts w:ascii="Arial" w:hAnsi="Arial" w:cs="Arial"/>
          <w:color w:val="000000"/>
          <w:sz w:val="18"/>
          <w:szCs w:val="18"/>
        </w:rPr>
        <w:t>zasebni partner</w:t>
      </w:r>
      <w:r>
        <w:rPr>
          <w:rFonts w:ascii="Arial" w:hAnsi="Arial" w:cs="Arial"/>
          <w:color w:val="000000"/>
          <w:sz w:val="18"/>
          <w:szCs w:val="18"/>
        </w:rPr>
        <w:t xml:space="preserve"> svoje pogodbene obveznosti ne bo izpolnil v dogovorjeni kvaliteti, količini in rokih, opredeljenih v pogodbi o izvedbi predmet</w:t>
      </w:r>
      <w:r w:rsidR="0026703D">
        <w:rPr>
          <w:rFonts w:ascii="Arial" w:hAnsi="Arial" w:cs="Arial"/>
          <w:color w:val="000000"/>
          <w:sz w:val="18"/>
          <w:szCs w:val="18"/>
        </w:rPr>
        <w:t>a</w:t>
      </w:r>
      <w:r>
        <w:rPr>
          <w:rFonts w:ascii="Arial" w:hAnsi="Arial" w:cs="Arial"/>
          <w:color w:val="000000"/>
          <w:sz w:val="18"/>
          <w:szCs w:val="18"/>
        </w:rPr>
        <w:t xml:space="preserve"> </w:t>
      </w:r>
      <w:r w:rsidR="0026703D">
        <w:rPr>
          <w:rFonts w:ascii="Arial" w:hAnsi="Arial" w:cs="Arial"/>
          <w:color w:val="000000"/>
          <w:sz w:val="18"/>
          <w:szCs w:val="18"/>
        </w:rPr>
        <w:t>javno-zasebnega partnerstva</w:t>
      </w:r>
      <w:r>
        <w:rPr>
          <w:rFonts w:ascii="Arial" w:hAnsi="Arial" w:cs="Arial"/>
          <w:color w:val="000000"/>
          <w:sz w:val="18"/>
          <w:szCs w:val="18"/>
        </w:rPr>
        <w:t>. Naša obveza velja tudi v primeru delne izpolnitve pogodbene obveznosti, če izvedba tudi delno ne zadostuje pogodbenim zahtevam.</w:t>
      </w:r>
    </w:p>
    <w:p w14:paraId="2A9894FA" w14:textId="4AA489D2" w:rsidR="00454923" w:rsidRDefault="00454923" w:rsidP="00454923">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w:t>
      </w:r>
      <w:r w:rsidR="0026703D">
        <w:rPr>
          <w:rFonts w:ascii="Arial" w:hAnsi="Arial" w:cs="Arial"/>
          <w:color w:val="000000"/>
          <w:sz w:val="18"/>
          <w:szCs w:val="18"/>
        </w:rPr>
        <w:t>javno-zasebnem partnerstvu</w:t>
      </w:r>
      <w:r>
        <w:rPr>
          <w:rFonts w:ascii="Arial" w:hAnsi="Arial" w:cs="Arial"/>
          <w:color w:val="000000"/>
          <w:sz w:val="18"/>
          <w:szCs w:val="18"/>
        </w:rPr>
        <w:t>, t.j. najkasneje do ____________.</w:t>
      </w:r>
    </w:p>
    <w:p w14:paraId="3A98024D" w14:textId="77777777" w:rsidR="00454923" w:rsidRDefault="00454923" w:rsidP="00454923">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49D28C0" w14:textId="77777777" w:rsidR="00454923" w:rsidRDefault="00454923" w:rsidP="00454923">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4C31335A" w14:textId="77777777" w:rsidR="00454923" w:rsidRDefault="00454923" w:rsidP="00454923">
      <w:pPr>
        <w:spacing w:before="225" w:after="225" w:line="240" w:lineRule="auto"/>
        <w:jc w:val="both"/>
      </w:pPr>
      <w:r>
        <w:rPr>
          <w:rFonts w:ascii="Arial" w:hAnsi="Arial" w:cs="Arial"/>
          <w:color w:val="000000"/>
          <w:sz w:val="18"/>
          <w:szCs w:val="18"/>
        </w:rPr>
        <w:t> </w:t>
      </w:r>
    </w:p>
    <w:p w14:paraId="168BE93A" w14:textId="77777777" w:rsidR="00454923" w:rsidRDefault="00454923" w:rsidP="00454923">
      <w:pPr>
        <w:spacing w:before="225" w:after="225" w:line="240" w:lineRule="auto"/>
        <w:jc w:val="both"/>
      </w:pPr>
      <w:r>
        <w:rPr>
          <w:rFonts w:ascii="Arial" w:hAnsi="Arial" w:cs="Arial"/>
          <w:color w:val="000000"/>
          <w:sz w:val="18"/>
          <w:szCs w:val="18"/>
        </w:rPr>
        <w:t>Priloga:</w:t>
      </w:r>
    </w:p>
    <w:p w14:paraId="107F0E45" w14:textId="77777777" w:rsidR="00454923" w:rsidRDefault="00454923" w:rsidP="00454923">
      <w:pPr>
        <w:spacing w:before="225" w:after="225" w:line="240" w:lineRule="auto"/>
        <w:jc w:val="both"/>
      </w:pPr>
      <w:r>
        <w:rPr>
          <w:rFonts w:ascii="Arial" w:hAnsi="Arial" w:cs="Arial"/>
          <w:color w:val="000000"/>
          <w:sz w:val="18"/>
          <w:szCs w:val="18"/>
        </w:rPr>
        <w:t>- bianco menica, podpisana in žigosana</w:t>
      </w:r>
    </w:p>
    <w:p w14:paraId="75532961" w14:textId="77777777" w:rsidR="00454923" w:rsidRDefault="00454923" w:rsidP="0045492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454923" w14:paraId="6DF76E3D" w14:textId="77777777" w:rsidTr="004C43AF">
        <w:tc>
          <w:tcPr>
            <w:tcW w:w="2500" w:type="pct"/>
            <w:tcMar>
              <w:top w:w="0" w:type="auto"/>
              <w:bottom w:w="0" w:type="auto"/>
            </w:tcMar>
            <w:vAlign w:val="center"/>
          </w:tcPr>
          <w:p w14:paraId="126776E9" w14:textId="77777777" w:rsidR="00454923" w:rsidRDefault="00454923" w:rsidP="004C43AF">
            <w:pPr>
              <w:spacing w:before="135" w:after="135"/>
              <w:jc w:val="both"/>
              <w:textAlignment w:val="center"/>
            </w:pPr>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0" w:type="auto"/>
              <w:bottom w:w="0" w:type="auto"/>
            </w:tcMar>
            <w:vAlign w:val="center"/>
          </w:tcPr>
          <w:p w14:paraId="2649881C" w14:textId="77777777" w:rsidR="00454923" w:rsidRDefault="00454923" w:rsidP="004C43AF">
            <w:pPr>
              <w:spacing w:before="135" w:after="135"/>
              <w:jc w:val="center"/>
              <w:textAlignment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454923" w14:paraId="30CCDCA0" w14:textId="77777777" w:rsidTr="004C43AF">
        <w:tc>
          <w:tcPr>
            <w:tcW w:w="2500" w:type="pct"/>
            <w:tcMar>
              <w:top w:w="0" w:type="auto"/>
              <w:bottom w:w="0" w:type="auto"/>
            </w:tcMar>
            <w:vAlign w:val="center"/>
          </w:tcPr>
          <w:p w14:paraId="484D12B8" w14:textId="77777777" w:rsidR="00454923" w:rsidRDefault="00454923" w:rsidP="004C43AF">
            <w:pPr>
              <w:spacing w:before="135" w:after="135"/>
              <w:jc w:val="both"/>
              <w:textAlignment w:val="center"/>
            </w:pPr>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0" w:type="auto"/>
              <w:bottom w:w="0" w:type="auto"/>
            </w:tcMar>
            <w:vAlign w:val="center"/>
          </w:tcPr>
          <w:p w14:paraId="4FD400B9" w14:textId="77777777" w:rsidR="00454923" w:rsidRDefault="00454923" w:rsidP="004C43AF">
            <w:pPr>
              <w:spacing w:before="135" w:after="135"/>
              <w:jc w:val="both"/>
              <w:textAlignment w:val="center"/>
            </w:pPr>
            <w:r>
              <w:rPr>
                <w:rFonts w:ascii="Arial" w:hAnsi="Arial" w:cs="Arial"/>
                <w:color w:val="000000"/>
                <w:position w:val="-2"/>
                <w:sz w:val="18"/>
                <w:szCs w:val="18"/>
              </w:rPr>
              <w:t> </w:t>
            </w:r>
          </w:p>
          <w:p w14:paraId="132C97EB" w14:textId="77777777" w:rsidR="00454923" w:rsidRDefault="00454923" w:rsidP="004C43AF">
            <w:pPr>
              <w:spacing w:before="135" w:after="135"/>
              <w:jc w:val="center"/>
              <w:textAlignment w:val="center"/>
            </w:pPr>
            <w:r>
              <w:rPr>
                <w:rFonts w:ascii="Arial" w:hAnsi="Arial" w:cs="Arial"/>
                <w:color w:val="000000"/>
                <w:position w:val="-2"/>
                <w:sz w:val="18"/>
                <w:szCs w:val="18"/>
              </w:rPr>
              <w:t>(žig in podpis)</w:t>
            </w:r>
          </w:p>
        </w:tc>
      </w:tr>
    </w:tbl>
    <w:p w14:paraId="3E38C030" w14:textId="796B5252" w:rsidR="00454923" w:rsidRDefault="00454923" w:rsidP="00454923">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254216D7" w14:textId="7373041A" w:rsidR="00454923" w:rsidRDefault="00454923" w:rsidP="00454923">
      <w:pPr>
        <w:spacing w:before="225" w:after="225" w:line="240" w:lineRule="auto"/>
        <w:jc w:val="both"/>
        <w:rPr>
          <w:rFonts w:ascii="Arial" w:hAnsi="Arial" w:cs="Arial"/>
          <w:color w:val="000000"/>
          <w:sz w:val="18"/>
          <w:szCs w:val="18"/>
        </w:rPr>
      </w:pPr>
    </w:p>
    <w:p w14:paraId="1E715D06" w14:textId="7E0A6127" w:rsidR="00454923" w:rsidRDefault="00454923" w:rsidP="00454923">
      <w:pPr>
        <w:spacing w:before="225" w:after="225" w:line="240" w:lineRule="auto"/>
        <w:jc w:val="both"/>
        <w:rPr>
          <w:rFonts w:ascii="Arial" w:hAnsi="Arial" w:cs="Arial"/>
          <w:color w:val="000000"/>
          <w:sz w:val="18"/>
          <w:szCs w:val="18"/>
        </w:rPr>
      </w:pPr>
    </w:p>
    <w:p w14:paraId="6F3E1B49" w14:textId="77777777" w:rsidR="00454923" w:rsidRDefault="00454923" w:rsidP="00454923">
      <w:pPr>
        <w:spacing w:before="225" w:after="225" w:line="240" w:lineRule="auto"/>
        <w:jc w:val="both"/>
      </w:pPr>
    </w:p>
    <w:p w14:paraId="4950BDC1" w14:textId="005AF149" w:rsidR="00F908B1" w:rsidRPr="00590863" w:rsidRDefault="00373C97" w:rsidP="00F908B1">
      <w:pPr>
        <w:spacing w:after="0"/>
        <w:jc w:val="right"/>
        <w:rPr>
          <w:rFonts w:ascii="Arial" w:hAnsi="Arial" w:cs="Arial"/>
          <w:sz w:val="18"/>
          <w:szCs w:val="18"/>
        </w:rPr>
      </w:pPr>
      <w:r>
        <w:rPr>
          <w:rFonts w:ascii="Arial" w:hAnsi="Arial" w:cs="Arial"/>
          <w:sz w:val="18"/>
          <w:szCs w:val="18"/>
        </w:rPr>
        <w:lastRenderedPageBreak/>
        <w:t xml:space="preserve">Obrazec št: </w:t>
      </w:r>
      <w:r w:rsidR="004B5DAA">
        <w:rPr>
          <w:rFonts w:ascii="Arial" w:hAnsi="Arial" w:cs="Arial"/>
          <w:sz w:val="18"/>
          <w:szCs w:val="18"/>
        </w:rPr>
        <w:t>7</w:t>
      </w:r>
    </w:p>
    <w:p w14:paraId="398C6297" w14:textId="77777777" w:rsidR="00F908B1" w:rsidRPr="00252358" w:rsidRDefault="00F908B1" w:rsidP="00F908B1"/>
    <w:p w14:paraId="59AF0DA6" w14:textId="77777777" w:rsidR="00F908B1"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Podatki in udeležba podizvajalcev</w:t>
      </w:r>
    </w:p>
    <w:p w14:paraId="2BAB8E7E" w14:textId="77777777" w:rsidR="00F908B1" w:rsidRDefault="00F908B1" w:rsidP="00F908B1">
      <w:pPr>
        <w:spacing w:after="120"/>
        <w:rPr>
          <w:rFonts w:ascii="Arial" w:hAnsi="Arial" w:cs="Arial"/>
        </w:rPr>
      </w:pPr>
    </w:p>
    <w:p w14:paraId="6F8654E8" w14:textId="2D945E9C" w:rsidR="00040526" w:rsidRDefault="00F908B1">
      <w:pPr>
        <w:spacing w:before="225" w:after="225" w:line="240" w:lineRule="auto"/>
        <w:jc w:val="both"/>
      </w:pPr>
      <w:r>
        <w:rPr>
          <w:rFonts w:ascii="Arial" w:hAnsi="Arial" w:cs="Arial"/>
          <w:color w:val="000000"/>
          <w:sz w:val="18"/>
          <w:szCs w:val="18"/>
        </w:rPr>
        <w:t xml:space="preserve">V zvezi z </w:t>
      </w:r>
      <w:r w:rsidR="00525AE7">
        <w:rPr>
          <w:rFonts w:ascii="Arial" w:hAnsi="Arial" w:cs="Arial"/>
          <w:color w:val="000000"/>
          <w:sz w:val="18"/>
          <w:szCs w:val="18"/>
        </w:rPr>
        <w:t>razpisom</w:t>
      </w:r>
      <w:r>
        <w:rPr>
          <w:rFonts w:ascii="Arial" w:hAnsi="Arial" w:cs="Arial"/>
          <w:color w:val="000000"/>
          <w:sz w:val="18"/>
          <w:szCs w:val="18"/>
        </w:rPr>
        <w:t xml:space="preserve"> </w:t>
      </w:r>
      <w:r w:rsidR="003263DF" w:rsidRPr="003263DF">
        <w:rPr>
          <w:rFonts w:ascii="Arial" w:hAnsi="Arial" w:cs="Arial"/>
          <w:color w:val="000000"/>
          <w:sz w:val="18"/>
          <w:szCs w:val="18"/>
        </w:rPr>
        <w:t xml:space="preserve">po modelu javno-zasebnega partnerstva za </w:t>
      </w:r>
      <w:r w:rsidR="00743175" w:rsidRPr="004B5DAA">
        <w:rPr>
          <w:rFonts w:ascii="Arial" w:hAnsi="Arial" w:cs="Arial"/>
          <w:color w:val="000000"/>
          <w:sz w:val="18"/>
          <w:szCs w:val="18"/>
        </w:rPr>
        <w:t>»</w:t>
      </w:r>
      <w:r w:rsidR="004B5DAA" w:rsidRPr="004B5DAA">
        <w:rPr>
          <w:rFonts w:ascii="Arial" w:hAnsi="Arial" w:cs="Arial"/>
          <w:color w:val="000000"/>
          <w:sz w:val="18"/>
          <w:szCs w:val="18"/>
        </w:rPr>
        <w:t>Zimsko-letni park Jezersko</w:t>
      </w:r>
      <w:r w:rsidR="00743175">
        <w:rPr>
          <w:rFonts w:ascii="Arial" w:hAnsi="Arial" w:cs="Arial"/>
          <w:color w:val="000000"/>
          <w:sz w:val="18"/>
          <w:szCs w:val="18"/>
        </w:rPr>
        <w:t>«</w:t>
      </w:r>
      <w:r w:rsidR="003263DF">
        <w:rPr>
          <w:rFonts w:ascii="Arial" w:hAnsi="Arial" w:cs="Arial"/>
          <w:color w:val="000000"/>
          <w:sz w:val="18"/>
          <w:szCs w:val="18"/>
        </w:rPr>
        <w:t xml:space="preserve"> </w:t>
      </w:r>
      <w:r>
        <w:rPr>
          <w:rFonts w:ascii="Arial" w:hAnsi="Arial" w:cs="Arial"/>
          <w:color w:val="000000"/>
          <w:sz w:val="18"/>
          <w:szCs w:val="18"/>
        </w:rPr>
        <w:t>izjavljamo, da nastopamo s podizvajalci, in sicer v nadaljevanju navajamo njihovo vrednostno udeležbo:</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50"/>
        <w:gridCol w:w="6036"/>
      </w:tblGrid>
      <w:tr w:rsidR="00040526" w14:paraId="251A0455"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744005" w14:textId="77777777" w:rsidR="00040526" w:rsidRDefault="00F908B1">
            <w:r>
              <w:rPr>
                <w:rFonts w:ascii="Arial" w:hAnsi="Arial" w:cs="Arial"/>
                <w:b/>
                <w:bCs/>
                <w:color w:val="000000"/>
                <w:position w:val="-2"/>
                <w:sz w:val="18"/>
                <w:szCs w:val="18"/>
              </w:rPr>
              <w:t>PODIZVAJALEC: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8BD7B" w14:textId="77777777" w:rsidR="00040526" w:rsidRDefault="00F908B1">
            <w:r>
              <w:rPr>
                <w:rFonts w:ascii="Arial" w:hAnsi="Arial" w:cs="Arial"/>
                <w:color w:val="000000"/>
                <w:position w:val="-2"/>
                <w:sz w:val="18"/>
                <w:szCs w:val="18"/>
              </w:rPr>
              <w:t> </w:t>
            </w:r>
          </w:p>
        </w:tc>
      </w:tr>
      <w:tr w:rsidR="00040526" w14:paraId="46311A0B"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24F30A" w14:textId="77777777" w:rsidR="00040526" w:rsidRDefault="00F908B1">
            <w:r>
              <w:rPr>
                <w:rFonts w:ascii="Arial" w:hAnsi="Arial" w:cs="Arial"/>
                <w:color w:val="000000"/>
                <w:position w:val="-2"/>
                <w:sz w:val="18"/>
                <w:szCs w:val="18"/>
              </w:rPr>
              <w:t>naziv: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8CAF63" w14:textId="77777777" w:rsidR="00040526" w:rsidRDefault="00F908B1">
            <w:r>
              <w:rPr>
                <w:rFonts w:ascii="Arial" w:hAnsi="Arial" w:cs="Arial"/>
                <w:color w:val="000000"/>
                <w:position w:val="-2"/>
                <w:sz w:val="18"/>
                <w:szCs w:val="18"/>
              </w:rPr>
              <w:t> </w:t>
            </w:r>
          </w:p>
        </w:tc>
      </w:tr>
      <w:tr w:rsidR="00040526" w14:paraId="66F40B51"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0F0DC" w14:textId="77777777" w:rsidR="00040526" w:rsidRDefault="00F908B1">
            <w:r>
              <w:rPr>
                <w:rFonts w:ascii="Arial" w:hAnsi="Arial" w:cs="Arial"/>
                <w:color w:val="000000"/>
                <w:position w:val="-2"/>
                <w:sz w:val="18"/>
                <w:szCs w:val="18"/>
              </w:rPr>
              <w:t>naslov: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51218" w14:textId="77777777" w:rsidR="00040526" w:rsidRDefault="00F908B1">
            <w:r>
              <w:rPr>
                <w:rFonts w:ascii="Arial" w:hAnsi="Arial" w:cs="Arial"/>
                <w:color w:val="000000"/>
                <w:position w:val="-2"/>
                <w:sz w:val="18"/>
                <w:szCs w:val="18"/>
              </w:rPr>
              <w:t> </w:t>
            </w:r>
          </w:p>
        </w:tc>
      </w:tr>
      <w:tr w:rsidR="00040526" w14:paraId="5DD79A56"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31225" w14:textId="77777777" w:rsidR="00040526" w:rsidRDefault="00F908B1">
            <w:r>
              <w:rPr>
                <w:rFonts w:ascii="Arial" w:hAnsi="Arial" w:cs="Arial"/>
                <w:color w:val="000000"/>
                <w:position w:val="-2"/>
                <w:sz w:val="18"/>
                <w:szCs w:val="18"/>
              </w:rPr>
              <w:t>matična 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BE89C" w14:textId="77777777" w:rsidR="00040526" w:rsidRDefault="00F908B1">
            <w:r>
              <w:rPr>
                <w:rFonts w:ascii="Arial" w:hAnsi="Arial" w:cs="Arial"/>
                <w:color w:val="000000"/>
                <w:position w:val="-2"/>
                <w:sz w:val="18"/>
                <w:szCs w:val="18"/>
              </w:rPr>
              <w:t> </w:t>
            </w:r>
          </w:p>
        </w:tc>
      </w:tr>
      <w:tr w:rsidR="00040526" w14:paraId="581DC0A3"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48C423" w14:textId="77777777" w:rsidR="00040526" w:rsidRDefault="00F908B1">
            <w:r>
              <w:rPr>
                <w:rFonts w:ascii="Arial" w:hAnsi="Arial" w:cs="Arial"/>
                <w:color w:val="000000"/>
                <w:position w:val="-2"/>
                <w:sz w:val="18"/>
                <w:szCs w:val="18"/>
              </w:rPr>
              <w:t>davčna 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945F7" w14:textId="77777777" w:rsidR="00040526" w:rsidRDefault="00F908B1">
            <w:r>
              <w:rPr>
                <w:rFonts w:ascii="Arial" w:hAnsi="Arial" w:cs="Arial"/>
                <w:color w:val="000000"/>
                <w:position w:val="-2"/>
                <w:sz w:val="18"/>
                <w:szCs w:val="18"/>
              </w:rPr>
              <w:t> </w:t>
            </w:r>
          </w:p>
        </w:tc>
      </w:tr>
      <w:tr w:rsidR="00040526" w14:paraId="05BEE829"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7417FE" w14:textId="77777777" w:rsidR="00040526" w:rsidRDefault="00F908B1">
            <w:r>
              <w:rPr>
                <w:rFonts w:ascii="Arial" w:hAnsi="Arial" w:cs="Arial"/>
                <w:color w:val="000000"/>
                <w:position w:val="-2"/>
                <w:sz w:val="18"/>
                <w:szCs w:val="18"/>
              </w:rPr>
              <w:t>TRR: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C91887" w14:textId="77777777" w:rsidR="00040526" w:rsidRDefault="00F908B1">
            <w:r>
              <w:rPr>
                <w:rFonts w:ascii="Arial" w:hAnsi="Arial" w:cs="Arial"/>
                <w:color w:val="000000"/>
                <w:position w:val="-2"/>
                <w:sz w:val="18"/>
                <w:szCs w:val="18"/>
              </w:rPr>
              <w:t> </w:t>
            </w:r>
          </w:p>
        </w:tc>
      </w:tr>
      <w:tr w:rsidR="00040526" w14:paraId="29BFD5D3" w14:textId="77777777">
        <w:tc>
          <w:tcPr>
            <w:tcW w:w="1750"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07DD1CB4" w14:textId="77777777" w:rsidR="00040526" w:rsidRDefault="00F908B1">
            <w:r>
              <w:rPr>
                <w:rFonts w:ascii="Arial" w:hAnsi="Arial" w:cs="Arial"/>
                <w:b/>
                <w:bCs/>
                <w:color w:val="000000"/>
                <w:sz w:val="18"/>
                <w:szCs w:val="18"/>
              </w:rPr>
              <w:t>VRSTA DEL</w:t>
            </w:r>
            <w:r>
              <w:rPr>
                <w:rFonts w:ascii="Arial" w:hAnsi="Arial" w:cs="Arial"/>
                <w:color w:val="000000"/>
                <w:sz w:val="18"/>
                <w:szCs w:val="18"/>
              </w:rPr>
              <w:t xml:space="preserve"> (predmet, količina):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2D485" w14:textId="77777777" w:rsidR="00040526" w:rsidRDefault="00F908B1">
            <w:r>
              <w:rPr>
                <w:rFonts w:ascii="Arial" w:hAnsi="Arial" w:cs="Arial"/>
                <w:color w:val="000000"/>
                <w:position w:val="-2"/>
                <w:sz w:val="18"/>
                <w:szCs w:val="18"/>
              </w:rPr>
              <w:t> </w:t>
            </w:r>
          </w:p>
        </w:tc>
      </w:tr>
      <w:tr w:rsidR="00040526" w14:paraId="4CD7E28A" w14:textId="77777777">
        <w:tc>
          <w:tcPr>
            <w:tcW w:w="0" w:type="auto"/>
            <w:vMerge/>
            <w:tcBorders>
              <w:top w:val="inset" w:sz="7" w:space="0" w:color="000000"/>
              <w:left w:val="inset" w:sz="7" w:space="0" w:color="000000"/>
              <w:bottom w:val="inset" w:sz="7" w:space="0" w:color="000000"/>
              <w:right w:val="inset" w:sz="7" w:space="0" w:color="000000"/>
            </w:tcBorders>
          </w:tcPr>
          <w:p w14:paraId="3F7ABB85" w14:textId="77777777" w:rsidR="00040526" w:rsidRDefault="0004052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8BC2D" w14:textId="77777777" w:rsidR="00040526" w:rsidRDefault="00F908B1">
            <w:r>
              <w:rPr>
                <w:rFonts w:ascii="Arial" w:hAnsi="Arial" w:cs="Arial"/>
                <w:color w:val="000000"/>
                <w:position w:val="-2"/>
                <w:sz w:val="18"/>
                <w:szCs w:val="18"/>
              </w:rPr>
              <w:t> </w:t>
            </w:r>
          </w:p>
        </w:tc>
      </w:tr>
      <w:tr w:rsidR="00040526" w14:paraId="0BAB4C15" w14:textId="77777777">
        <w:tc>
          <w:tcPr>
            <w:tcW w:w="0" w:type="auto"/>
            <w:vMerge/>
            <w:tcBorders>
              <w:top w:val="inset" w:sz="7" w:space="0" w:color="000000"/>
              <w:left w:val="inset" w:sz="7" w:space="0" w:color="000000"/>
              <w:bottom w:val="inset" w:sz="7" w:space="0" w:color="000000"/>
              <w:right w:val="inset" w:sz="7" w:space="0" w:color="000000"/>
            </w:tcBorders>
          </w:tcPr>
          <w:p w14:paraId="111A99F5" w14:textId="77777777" w:rsidR="00040526" w:rsidRDefault="0004052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910CF7" w14:textId="77777777" w:rsidR="00040526" w:rsidRDefault="00F908B1">
            <w:r>
              <w:rPr>
                <w:rFonts w:ascii="Arial" w:hAnsi="Arial" w:cs="Arial"/>
                <w:color w:val="000000"/>
                <w:position w:val="-2"/>
                <w:sz w:val="18"/>
                <w:szCs w:val="18"/>
              </w:rPr>
              <w:t> </w:t>
            </w:r>
          </w:p>
        </w:tc>
      </w:tr>
      <w:tr w:rsidR="00040526" w14:paraId="4F76CD89" w14:textId="77777777">
        <w:tc>
          <w:tcPr>
            <w:tcW w:w="0" w:type="auto"/>
            <w:vMerge/>
            <w:tcBorders>
              <w:top w:val="inset" w:sz="7" w:space="0" w:color="000000"/>
              <w:left w:val="inset" w:sz="7" w:space="0" w:color="000000"/>
              <w:bottom w:val="inset" w:sz="7" w:space="0" w:color="000000"/>
              <w:right w:val="inset" w:sz="7" w:space="0" w:color="000000"/>
            </w:tcBorders>
          </w:tcPr>
          <w:p w14:paraId="459267C4" w14:textId="77777777" w:rsidR="00040526" w:rsidRDefault="0004052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A3B581" w14:textId="77777777" w:rsidR="00040526" w:rsidRDefault="00F908B1">
            <w:r>
              <w:rPr>
                <w:rFonts w:ascii="Arial" w:hAnsi="Arial" w:cs="Arial"/>
                <w:color w:val="000000"/>
                <w:position w:val="-2"/>
                <w:sz w:val="18"/>
                <w:szCs w:val="18"/>
              </w:rPr>
              <w:t> </w:t>
            </w:r>
          </w:p>
        </w:tc>
      </w:tr>
      <w:tr w:rsidR="00040526" w14:paraId="7031ADA7" w14:textId="77777777">
        <w:tc>
          <w:tcPr>
            <w:tcW w:w="0" w:type="auto"/>
            <w:vMerge/>
            <w:tcBorders>
              <w:top w:val="inset" w:sz="7" w:space="0" w:color="000000"/>
              <w:left w:val="inset" w:sz="7" w:space="0" w:color="000000"/>
              <w:bottom w:val="inset" w:sz="7" w:space="0" w:color="000000"/>
              <w:right w:val="inset" w:sz="7" w:space="0" w:color="000000"/>
            </w:tcBorders>
          </w:tcPr>
          <w:p w14:paraId="1BB7D90A" w14:textId="77777777" w:rsidR="00040526" w:rsidRDefault="0004052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0E070E" w14:textId="77777777" w:rsidR="00040526" w:rsidRDefault="00F908B1">
            <w:r>
              <w:rPr>
                <w:rFonts w:ascii="Arial" w:hAnsi="Arial" w:cs="Arial"/>
                <w:color w:val="000000"/>
                <w:position w:val="-2"/>
                <w:sz w:val="18"/>
                <w:szCs w:val="18"/>
              </w:rPr>
              <w:t> </w:t>
            </w:r>
          </w:p>
        </w:tc>
      </w:tr>
      <w:tr w:rsidR="00040526" w14:paraId="4CC34A43"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FCC64" w14:textId="77777777" w:rsidR="00040526" w:rsidRDefault="00F908B1">
            <w:r>
              <w:rPr>
                <w:rFonts w:ascii="Arial" w:hAnsi="Arial" w:cs="Arial"/>
                <w:b/>
                <w:bCs/>
                <w:color w:val="000000"/>
                <w:position w:val="-2"/>
                <w:sz w:val="18"/>
                <w:szCs w:val="18"/>
              </w:rPr>
              <w:t>VREDNOST DEL (v EUR brez DDV)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B0E161" w14:textId="77777777" w:rsidR="00040526" w:rsidRDefault="00F908B1">
            <w:r>
              <w:rPr>
                <w:rFonts w:ascii="Arial" w:hAnsi="Arial" w:cs="Arial"/>
                <w:color w:val="000000"/>
                <w:position w:val="-2"/>
                <w:sz w:val="18"/>
                <w:szCs w:val="18"/>
              </w:rPr>
              <w:t> </w:t>
            </w:r>
          </w:p>
        </w:tc>
      </w:tr>
      <w:tr w:rsidR="00040526" w14:paraId="44E9B214"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04C846" w14:textId="43730B21" w:rsidR="00040526" w:rsidRDefault="00F908B1" w:rsidP="007D2989">
            <w:r>
              <w:rPr>
                <w:rFonts w:ascii="Arial" w:hAnsi="Arial" w:cs="Arial"/>
                <w:b/>
                <w:bCs/>
                <w:color w:val="000000"/>
                <w:position w:val="-2"/>
                <w:sz w:val="18"/>
                <w:szCs w:val="18"/>
              </w:rPr>
              <w:t>% SKUPNE VREDNOSTI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8420C4" w14:textId="77777777" w:rsidR="00040526" w:rsidRDefault="00F908B1">
            <w:r>
              <w:rPr>
                <w:rFonts w:ascii="Arial" w:hAnsi="Arial" w:cs="Arial"/>
                <w:color w:val="000000"/>
                <w:position w:val="-2"/>
                <w:sz w:val="18"/>
                <w:szCs w:val="18"/>
              </w:rPr>
              <w:t> </w:t>
            </w:r>
          </w:p>
        </w:tc>
      </w:tr>
      <w:tr w:rsidR="00040526" w14:paraId="1714F398"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618FEB" w14:textId="77777777" w:rsidR="00040526" w:rsidRDefault="00F908B1">
            <w:r>
              <w:rPr>
                <w:rFonts w:ascii="Arial" w:hAnsi="Arial" w:cs="Arial"/>
                <w:color w:val="000000"/>
                <w:position w:val="-2"/>
                <w:sz w:val="18"/>
                <w:szCs w:val="18"/>
              </w:rPr>
              <w:t>kraj izvedbe: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DB09D5" w14:textId="77777777" w:rsidR="00040526" w:rsidRDefault="00F908B1">
            <w:r>
              <w:rPr>
                <w:rFonts w:ascii="Arial" w:hAnsi="Arial" w:cs="Arial"/>
                <w:color w:val="000000"/>
                <w:position w:val="-2"/>
                <w:sz w:val="18"/>
                <w:szCs w:val="18"/>
              </w:rPr>
              <w:t> </w:t>
            </w:r>
          </w:p>
        </w:tc>
      </w:tr>
      <w:tr w:rsidR="00040526" w14:paraId="61B39175"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D1BF13" w14:textId="77777777" w:rsidR="00040526" w:rsidRDefault="00F908B1">
            <w:r>
              <w:rPr>
                <w:rFonts w:ascii="Arial" w:hAnsi="Arial" w:cs="Arial"/>
                <w:color w:val="000000"/>
                <w:position w:val="-2"/>
                <w:sz w:val="18"/>
                <w:szCs w:val="18"/>
              </w:rPr>
              <w:t>rok izvedbe: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BFFDD" w14:textId="77777777" w:rsidR="00040526" w:rsidRDefault="00F908B1">
            <w:r>
              <w:rPr>
                <w:rFonts w:ascii="Arial" w:hAnsi="Arial" w:cs="Arial"/>
                <w:color w:val="000000"/>
                <w:position w:val="-2"/>
                <w:sz w:val="18"/>
                <w:szCs w:val="18"/>
              </w:rPr>
              <w:t> </w:t>
            </w:r>
          </w:p>
        </w:tc>
      </w:tr>
    </w:tbl>
    <w:p w14:paraId="40E01CFB" w14:textId="67403837" w:rsidR="00040526" w:rsidRDefault="00F908B1">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w:t>
      </w:r>
      <w:r w:rsidR="007D2989">
        <w:rPr>
          <w:rFonts w:ascii="Arial" w:hAnsi="Arial" w:cs="Arial"/>
          <w:color w:val="000000"/>
          <w:sz w:val="18"/>
          <w:szCs w:val="18"/>
        </w:rPr>
        <w:t>vlogi</w:t>
      </w:r>
      <w:r>
        <w:rPr>
          <w:rFonts w:ascii="Arial" w:hAnsi="Arial" w:cs="Arial"/>
          <w:color w:val="000000"/>
          <w:sz w:val="18"/>
          <w:szCs w:val="18"/>
        </w:rPr>
        <w:t xml:space="preserve">, predhodno pridobili pisno soglasje </w:t>
      </w:r>
      <w:r w:rsidR="003263DF">
        <w:rPr>
          <w:rFonts w:ascii="Arial" w:hAnsi="Arial" w:cs="Arial"/>
          <w:color w:val="000000"/>
          <w:sz w:val="18"/>
          <w:szCs w:val="18"/>
        </w:rPr>
        <w:t>javnega partnerja</w:t>
      </w:r>
      <w:r>
        <w:rPr>
          <w:rFonts w:ascii="Arial" w:hAnsi="Arial" w:cs="Arial"/>
          <w:color w:val="000000"/>
          <w:sz w:val="18"/>
          <w:szCs w:val="18"/>
        </w:rPr>
        <w:t>.</w:t>
      </w:r>
    </w:p>
    <w:tbl>
      <w:tblPr>
        <w:tblStyle w:val="NormalTablePHPDOCX"/>
        <w:tblW w:w="5000" w:type="pct"/>
        <w:tblLook w:val="04A0" w:firstRow="1" w:lastRow="0" w:firstColumn="1" w:lastColumn="0" w:noHBand="0" w:noVBand="1"/>
      </w:tblPr>
      <w:tblGrid>
        <w:gridCol w:w="4643"/>
        <w:gridCol w:w="4643"/>
      </w:tblGrid>
      <w:tr w:rsidR="00040526" w14:paraId="44534D4C" w14:textId="77777777">
        <w:tc>
          <w:tcPr>
            <w:tcW w:w="2500" w:type="pct"/>
            <w:tcMar>
              <w:top w:w="75" w:type="dxa"/>
              <w:bottom w:w="75" w:type="dxa"/>
            </w:tcMar>
            <w:vAlign w:val="center"/>
          </w:tcPr>
          <w:p w14:paraId="70C49D1A" w14:textId="77777777" w:rsidR="00040526" w:rsidRDefault="00F908B1">
            <w:r>
              <w:rPr>
                <w:rFonts w:ascii="Arial" w:hAnsi="Arial" w:cs="Arial"/>
                <w:color w:val="000000"/>
                <w:position w:val="-2"/>
                <w:sz w:val="18"/>
                <w:szCs w:val="18"/>
              </w:rPr>
              <w:t>Kraj in datum:</w:t>
            </w:r>
          </w:p>
        </w:tc>
        <w:tc>
          <w:tcPr>
            <w:tcW w:w="0" w:type="auto"/>
            <w:tcMar>
              <w:top w:w="75" w:type="dxa"/>
              <w:bottom w:w="75" w:type="dxa"/>
            </w:tcMar>
            <w:vAlign w:val="center"/>
          </w:tcPr>
          <w:p w14:paraId="41CBD912" w14:textId="77777777" w:rsidR="00040526" w:rsidRDefault="00F908B1">
            <w:r>
              <w:rPr>
                <w:rFonts w:ascii="Arial" w:hAnsi="Arial" w:cs="Arial"/>
                <w:color w:val="000000"/>
                <w:position w:val="-2"/>
                <w:sz w:val="18"/>
                <w:szCs w:val="18"/>
              </w:rPr>
              <w:t>Naziv:</w:t>
            </w:r>
          </w:p>
        </w:tc>
      </w:tr>
      <w:tr w:rsidR="00040526" w14:paraId="78D35EFF" w14:textId="77777777">
        <w:tc>
          <w:tcPr>
            <w:tcW w:w="2500" w:type="pct"/>
            <w:tcMar>
              <w:top w:w="75" w:type="dxa"/>
              <w:bottom w:w="75" w:type="dxa"/>
            </w:tcMar>
            <w:vAlign w:val="center"/>
          </w:tcPr>
          <w:p w14:paraId="4AC93A92" w14:textId="77777777" w:rsidR="00040526" w:rsidRDefault="00F908B1">
            <w:r>
              <w:rPr>
                <w:rFonts w:ascii="Arial" w:hAnsi="Arial" w:cs="Arial"/>
                <w:color w:val="000000"/>
                <w:position w:val="-2"/>
                <w:sz w:val="18"/>
                <w:szCs w:val="18"/>
              </w:rPr>
              <w:t> </w:t>
            </w:r>
          </w:p>
        </w:tc>
        <w:tc>
          <w:tcPr>
            <w:tcW w:w="0" w:type="auto"/>
            <w:tcMar>
              <w:top w:w="75" w:type="dxa"/>
              <w:bottom w:w="75" w:type="dxa"/>
            </w:tcMar>
            <w:vAlign w:val="center"/>
          </w:tcPr>
          <w:p w14:paraId="24D8C457" w14:textId="77777777" w:rsidR="00040526" w:rsidRDefault="00040526"/>
          <w:p w14:paraId="2AF0F428" w14:textId="77777777" w:rsidR="00040526" w:rsidRDefault="00F908B1">
            <w:pPr>
              <w:jc w:val="center"/>
            </w:pPr>
            <w:r>
              <w:rPr>
                <w:rFonts w:ascii="Arial" w:hAnsi="Arial" w:cs="Arial"/>
                <w:color w:val="A9A9A9"/>
                <w:position w:val="-2"/>
                <w:sz w:val="18"/>
                <w:szCs w:val="18"/>
              </w:rPr>
              <w:t>(žig in podpis)</w:t>
            </w:r>
          </w:p>
        </w:tc>
      </w:tr>
    </w:tbl>
    <w:p w14:paraId="5FF04CE1" w14:textId="77777777" w:rsidR="00040526" w:rsidRDefault="00F908B1">
      <w:pPr>
        <w:spacing w:before="225" w:after="225" w:line="240" w:lineRule="auto"/>
        <w:jc w:val="both"/>
      </w:pPr>
      <w:r>
        <w:rPr>
          <w:rFonts w:ascii="Arial" w:hAnsi="Arial" w:cs="Arial"/>
          <w:color w:val="000000"/>
          <w:sz w:val="18"/>
          <w:szCs w:val="18"/>
        </w:rPr>
        <w:t> </w:t>
      </w:r>
    </w:p>
    <w:p w14:paraId="20C2317A" w14:textId="77777777" w:rsidR="00040526" w:rsidRDefault="00F908B1">
      <w:pPr>
        <w:spacing w:before="225" w:after="225" w:line="240" w:lineRule="auto"/>
        <w:jc w:val="both"/>
      </w:pPr>
      <w:r>
        <w:rPr>
          <w:rFonts w:ascii="Arial" w:hAnsi="Arial" w:cs="Arial"/>
          <w:color w:val="000000"/>
          <w:sz w:val="18"/>
          <w:szCs w:val="18"/>
        </w:rPr>
        <w:t> </w:t>
      </w:r>
    </w:p>
    <w:p w14:paraId="54F0D1B6" w14:textId="77777777" w:rsidR="00040526" w:rsidRDefault="00040526">
      <w:pPr>
        <w:sectPr w:rsidR="00040526" w:rsidSect="00F908B1">
          <w:headerReference w:type="even" r:id="rId21"/>
          <w:headerReference w:type="default" r:id="rId22"/>
          <w:footerReference w:type="default" r:id="rId23"/>
          <w:headerReference w:type="first" r:id="rId24"/>
          <w:pgSz w:w="11906" w:h="16838"/>
          <w:pgMar w:top="1418" w:right="1418" w:bottom="1418" w:left="1418" w:header="567" w:footer="596" w:gutter="0"/>
          <w:cols w:space="708"/>
          <w:docGrid w:linePitch="360"/>
        </w:sectPr>
      </w:pPr>
    </w:p>
    <w:p w14:paraId="35AA1C64" w14:textId="4362206C" w:rsidR="00F908B1" w:rsidRPr="00590863" w:rsidRDefault="00373C97" w:rsidP="00F908B1">
      <w:pPr>
        <w:spacing w:after="0"/>
        <w:jc w:val="right"/>
        <w:rPr>
          <w:rFonts w:ascii="Arial" w:hAnsi="Arial" w:cs="Arial"/>
          <w:sz w:val="18"/>
          <w:szCs w:val="18"/>
        </w:rPr>
      </w:pPr>
      <w:r>
        <w:rPr>
          <w:rFonts w:ascii="Arial" w:hAnsi="Arial" w:cs="Arial"/>
          <w:sz w:val="18"/>
          <w:szCs w:val="18"/>
        </w:rPr>
        <w:lastRenderedPageBreak/>
        <w:t xml:space="preserve">Obrazec št: </w:t>
      </w:r>
      <w:r w:rsidR="004B5DAA">
        <w:rPr>
          <w:rFonts w:ascii="Arial" w:hAnsi="Arial" w:cs="Arial"/>
          <w:sz w:val="18"/>
          <w:szCs w:val="18"/>
        </w:rPr>
        <w:t>8</w:t>
      </w:r>
    </w:p>
    <w:p w14:paraId="5A100A09" w14:textId="77777777" w:rsidR="00F908B1" w:rsidRPr="00252358" w:rsidRDefault="00F908B1" w:rsidP="00F908B1"/>
    <w:p w14:paraId="345DCFB7" w14:textId="77777777" w:rsidR="00F908B1"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in soglasje podizvajalca</w:t>
      </w:r>
    </w:p>
    <w:p w14:paraId="0DF66E29" w14:textId="77777777" w:rsidR="00F908B1" w:rsidRDefault="00F908B1" w:rsidP="00F908B1">
      <w:pPr>
        <w:spacing w:after="120"/>
        <w:rPr>
          <w:rFonts w:ascii="Arial" w:hAnsi="Arial" w:cs="Arial"/>
        </w:rPr>
      </w:pPr>
    </w:p>
    <w:p w14:paraId="41ECC3BB" w14:textId="74137670" w:rsidR="00040526" w:rsidRDefault="005D6FB9">
      <w:pPr>
        <w:spacing w:before="225" w:after="225" w:line="240" w:lineRule="auto"/>
        <w:jc w:val="both"/>
      </w:pPr>
      <w:r>
        <w:rPr>
          <w:rFonts w:ascii="Arial" w:hAnsi="Arial" w:cs="Arial"/>
          <w:color w:val="000000"/>
          <w:sz w:val="18"/>
          <w:szCs w:val="18"/>
        </w:rPr>
        <w:t xml:space="preserve">V zvezi z razpisom </w:t>
      </w:r>
      <w:r w:rsidR="003263DF" w:rsidRPr="003263DF">
        <w:rPr>
          <w:rFonts w:ascii="Arial" w:hAnsi="Arial" w:cs="Arial"/>
          <w:color w:val="000000"/>
          <w:sz w:val="18"/>
          <w:szCs w:val="18"/>
        </w:rPr>
        <w:t xml:space="preserve">po modelu javno-zasebnega partnerstva za </w:t>
      </w:r>
      <w:r w:rsidR="00743175">
        <w:rPr>
          <w:rFonts w:ascii="Arial" w:hAnsi="Arial" w:cs="Arial"/>
          <w:color w:val="000000"/>
          <w:sz w:val="18"/>
          <w:szCs w:val="18"/>
        </w:rPr>
        <w:t>»Izgradnjo Regijskega večnamenskega športno vadbenega centra v Kranju«</w:t>
      </w:r>
      <w:r w:rsidR="00F908B1" w:rsidRPr="001350C4">
        <w:rPr>
          <w:rFonts w:ascii="Arial" w:hAnsi="Arial" w:cs="Arial"/>
          <w:b/>
          <w:color w:val="000000"/>
          <w:sz w:val="18"/>
          <w:szCs w:val="18"/>
        </w:rPr>
        <w:t>,</w:t>
      </w:r>
    </w:p>
    <w:p w14:paraId="268B745E" w14:textId="6653C256" w:rsidR="005D6FB9" w:rsidRPr="00A26B78" w:rsidRDefault="005D6FB9" w:rsidP="005D6FB9">
      <w:pPr>
        <w:rPr>
          <w:rFonts w:ascii="Arial" w:hAnsi="Arial" w:cs="Arial"/>
          <w:sz w:val="18"/>
          <w:szCs w:val="18"/>
        </w:rPr>
      </w:pPr>
      <w:r w:rsidRPr="00A26B78">
        <w:rPr>
          <w:rFonts w:ascii="Arial" w:hAnsi="Arial" w:cs="Arial"/>
          <w:sz w:val="18"/>
          <w:szCs w:val="18"/>
        </w:rPr>
        <w:t xml:space="preserve">izjavljamo, da bomo v primeru izbire gospodarskega subjekta sodelovali pri izvedbi predmeta </w:t>
      </w:r>
      <w:r w:rsidR="003263DF">
        <w:rPr>
          <w:rFonts w:ascii="Arial" w:hAnsi="Arial" w:cs="Arial"/>
          <w:sz w:val="18"/>
          <w:szCs w:val="18"/>
        </w:rPr>
        <w:t>javno-zasebnega partnerstva</w:t>
      </w:r>
      <w:r w:rsidRPr="00A26B78">
        <w:rPr>
          <w:rFonts w:ascii="Arial" w:hAnsi="Arial" w:cs="Arial"/>
          <w:sz w:val="18"/>
          <w:szCs w:val="18"/>
        </w:rPr>
        <w:t xml:space="preserve"> z deli v vrednosti _______________ EUR</w:t>
      </w:r>
      <w:r w:rsidR="00373C97">
        <w:rPr>
          <w:rFonts w:ascii="Arial" w:hAnsi="Arial" w:cs="Arial"/>
          <w:sz w:val="18"/>
          <w:szCs w:val="18"/>
        </w:rPr>
        <w:t xml:space="preserve"> oz.  ___%</w:t>
      </w:r>
      <w:r w:rsidRPr="00A26B78">
        <w:rPr>
          <w:rFonts w:ascii="Arial" w:hAnsi="Arial" w:cs="Arial"/>
          <w:sz w:val="18"/>
          <w:szCs w:val="18"/>
        </w:rPr>
        <w:t xml:space="preserve"> </w:t>
      </w:r>
      <w:r w:rsidR="00373C97">
        <w:rPr>
          <w:rFonts w:ascii="Arial" w:hAnsi="Arial" w:cs="Arial"/>
          <w:sz w:val="18"/>
          <w:szCs w:val="18"/>
        </w:rPr>
        <w:t xml:space="preserve">celotne vrednosti posla </w:t>
      </w:r>
      <w:r w:rsidRPr="00A26B78">
        <w:rPr>
          <w:rFonts w:ascii="Arial" w:hAnsi="Arial" w:cs="Arial"/>
          <w:sz w:val="18"/>
          <w:szCs w:val="18"/>
        </w:rPr>
        <w:t>v skladu z razpisnimi pogoji.</w:t>
      </w:r>
    </w:p>
    <w:p w14:paraId="4EFC10EA" w14:textId="77777777" w:rsidR="005D6FB9" w:rsidRPr="00A26B78" w:rsidRDefault="005D6FB9" w:rsidP="005D6FB9">
      <w:pPr>
        <w:rPr>
          <w:rFonts w:ascii="Arial" w:hAnsi="Arial" w:cs="Arial"/>
          <w:sz w:val="18"/>
          <w:szCs w:val="18"/>
        </w:rPr>
      </w:pPr>
      <w:r w:rsidRPr="00A26B78">
        <w:rPr>
          <w:rFonts w:ascii="Arial" w:hAnsi="Arial" w:cs="Arial"/>
          <w:sz w:val="18"/>
          <w:szCs w:val="18"/>
        </w:rPr>
        <w:t>Izjavljamo (ustrezno označi):</w:t>
      </w:r>
    </w:p>
    <w:p w14:paraId="3721C7E3" w14:textId="11FB5320" w:rsidR="005D6FB9" w:rsidRPr="00A26B78" w:rsidRDefault="005D6FB9" w:rsidP="005D6FB9">
      <w:pPr>
        <w:rPr>
          <w:rFonts w:ascii="Arial" w:hAnsi="Arial" w:cs="Arial"/>
          <w:sz w:val="18"/>
          <w:szCs w:val="18"/>
        </w:rPr>
      </w:pPr>
      <w:r w:rsidRPr="00A26B78">
        <w:rPr>
          <w:rFonts w:ascii="Arial" w:hAnsi="Arial" w:cs="Arial"/>
          <w:sz w:val="18"/>
          <w:szCs w:val="18"/>
        </w:rPr>
        <w:t xml:space="preserve">[   ] DA zahtevamo izvedbo neposrednih plačil, in zato podajamo soglasje, da sme </w:t>
      </w:r>
      <w:r w:rsidR="003263DF">
        <w:rPr>
          <w:rFonts w:ascii="Arial" w:hAnsi="Arial" w:cs="Arial"/>
          <w:sz w:val="18"/>
          <w:szCs w:val="18"/>
        </w:rPr>
        <w:t>javni partner</w:t>
      </w:r>
      <w:r w:rsidRPr="00A26B78">
        <w:rPr>
          <w:rFonts w:ascii="Arial" w:hAnsi="Arial" w:cs="Arial"/>
          <w:sz w:val="18"/>
          <w:szCs w:val="18"/>
        </w:rPr>
        <w:t xml:space="preserve"> namesto glavnega izvajalca poravnati obveznosti glavnega izvajalca, ki nastanejo pri izvajanju </w:t>
      </w:r>
      <w:r w:rsidR="003263DF">
        <w:rPr>
          <w:rFonts w:ascii="Arial" w:hAnsi="Arial" w:cs="Arial"/>
          <w:sz w:val="18"/>
          <w:szCs w:val="18"/>
        </w:rPr>
        <w:t>javno-zasebnega partnerstva</w:t>
      </w:r>
      <w:r w:rsidRPr="00A26B78">
        <w:rPr>
          <w:rFonts w:ascii="Arial" w:hAnsi="Arial" w:cs="Arial"/>
          <w:sz w:val="18"/>
          <w:szCs w:val="18"/>
        </w:rPr>
        <w:t xml:space="preserve"> do nas kot podizvajalca.</w:t>
      </w:r>
    </w:p>
    <w:p w14:paraId="25FE1201" w14:textId="77777777" w:rsidR="005D6FB9" w:rsidRPr="00A26B78" w:rsidRDefault="005D6FB9" w:rsidP="005D6FB9">
      <w:pPr>
        <w:rPr>
          <w:rFonts w:ascii="Arial" w:hAnsi="Arial" w:cs="Arial"/>
          <w:sz w:val="18"/>
          <w:szCs w:val="18"/>
        </w:rPr>
      </w:pPr>
      <w:r w:rsidRPr="00A26B78">
        <w:rPr>
          <w:rFonts w:ascii="Arial" w:hAnsi="Arial" w:cs="Arial"/>
          <w:sz w:val="18"/>
          <w:szCs w:val="18"/>
        </w:rPr>
        <w:t>[   ] NE zahtevamo izvedbe neposrednih plačil.</w:t>
      </w:r>
    </w:p>
    <w:p w14:paraId="15F0FBFE" w14:textId="77777777" w:rsidR="00040526" w:rsidRDefault="00F908B1">
      <w:pPr>
        <w:spacing w:before="225" w:after="225" w:line="240" w:lineRule="auto"/>
        <w:jc w:val="both"/>
      </w:pPr>
      <w:r>
        <w:rPr>
          <w:rFonts w:ascii="Arial" w:hAnsi="Arial" w:cs="Arial"/>
          <w:color w:val="000000"/>
          <w:sz w:val="18"/>
          <w:szCs w:val="18"/>
        </w:rPr>
        <w:t> </w:t>
      </w:r>
    </w:p>
    <w:p w14:paraId="58FFFEA9" w14:textId="77777777" w:rsidR="00040526" w:rsidRDefault="00F908B1">
      <w:pPr>
        <w:spacing w:before="225" w:after="225" w:line="240" w:lineRule="auto"/>
        <w:jc w:val="both"/>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040526" w14:paraId="2978C997" w14:textId="77777777">
        <w:tc>
          <w:tcPr>
            <w:tcW w:w="4080" w:type="dxa"/>
            <w:tcMar>
              <w:top w:w="75" w:type="dxa"/>
              <w:bottom w:w="75" w:type="dxa"/>
            </w:tcMar>
            <w:vAlign w:val="center"/>
          </w:tcPr>
          <w:p w14:paraId="6FD98CDB" w14:textId="77777777" w:rsidR="00040526" w:rsidRDefault="00F908B1">
            <w:r>
              <w:rPr>
                <w:rFonts w:ascii="Arial" w:hAnsi="Arial" w:cs="Arial"/>
                <w:color w:val="000000"/>
                <w:position w:val="-2"/>
                <w:sz w:val="18"/>
                <w:szCs w:val="18"/>
              </w:rPr>
              <w:t>Kraj in datum:</w:t>
            </w:r>
          </w:p>
        </w:tc>
        <w:tc>
          <w:tcPr>
            <w:tcW w:w="0" w:type="auto"/>
            <w:tcMar>
              <w:top w:w="75" w:type="dxa"/>
              <w:bottom w:w="75" w:type="dxa"/>
            </w:tcMar>
            <w:vAlign w:val="center"/>
          </w:tcPr>
          <w:p w14:paraId="07FDAA3E" w14:textId="77777777" w:rsidR="00040526" w:rsidRDefault="00F908B1">
            <w:r>
              <w:rPr>
                <w:rFonts w:ascii="Arial" w:hAnsi="Arial" w:cs="Arial"/>
                <w:color w:val="000000"/>
                <w:position w:val="-2"/>
                <w:sz w:val="18"/>
                <w:szCs w:val="18"/>
              </w:rPr>
              <w:t>Naziv:</w:t>
            </w:r>
          </w:p>
        </w:tc>
      </w:tr>
      <w:tr w:rsidR="00040526" w14:paraId="6194BDED" w14:textId="77777777">
        <w:tc>
          <w:tcPr>
            <w:tcW w:w="4080" w:type="dxa"/>
            <w:tcMar>
              <w:top w:w="75" w:type="dxa"/>
              <w:bottom w:w="75" w:type="dxa"/>
            </w:tcMar>
            <w:vAlign w:val="center"/>
          </w:tcPr>
          <w:p w14:paraId="19DA811F" w14:textId="77777777" w:rsidR="00040526" w:rsidRDefault="00F908B1">
            <w:r>
              <w:rPr>
                <w:rFonts w:ascii="Arial" w:hAnsi="Arial" w:cs="Arial"/>
                <w:color w:val="000000"/>
                <w:position w:val="-2"/>
                <w:sz w:val="18"/>
                <w:szCs w:val="18"/>
              </w:rPr>
              <w:t> </w:t>
            </w:r>
          </w:p>
        </w:tc>
        <w:tc>
          <w:tcPr>
            <w:tcW w:w="0" w:type="auto"/>
            <w:tcMar>
              <w:top w:w="75" w:type="dxa"/>
              <w:bottom w:w="75" w:type="dxa"/>
            </w:tcMar>
            <w:vAlign w:val="center"/>
          </w:tcPr>
          <w:p w14:paraId="6E983EE0" w14:textId="77777777" w:rsidR="00040526" w:rsidRDefault="00040526"/>
          <w:p w14:paraId="61B1158D" w14:textId="77777777" w:rsidR="00040526" w:rsidRDefault="00F908B1">
            <w:pPr>
              <w:jc w:val="center"/>
            </w:pPr>
            <w:r>
              <w:rPr>
                <w:rFonts w:ascii="Arial" w:hAnsi="Arial" w:cs="Arial"/>
                <w:color w:val="A9A9A9"/>
                <w:position w:val="-2"/>
                <w:sz w:val="18"/>
                <w:szCs w:val="18"/>
              </w:rPr>
              <w:t>(žig in podpis)</w:t>
            </w:r>
          </w:p>
        </w:tc>
      </w:tr>
    </w:tbl>
    <w:p w14:paraId="22472908" w14:textId="77777777" w:rsidR="00040526" w:rsidRDefault="00F908B1">
      <w:pPr>
        <w:spacing w:before="225" w:after="225" w:line="240" w:lineRule="auto"/>
        <w:jc w:val="both"/>
      </w:pPr>
      <w:r>
        <w:rPr>
          <w:rFonts w:ascii="Arial" w:hAnsi="Arial" w:cs="Arial"/>
          <w:color w:val="000000"/>
          <w:sz w:val="18"/>
          <w:szCs w:val="18"/>
        </w:rPr>
        <w:t> </w:t>
      </w:r>
    </w:p>
    <w:p w14:paraId="1EFDDC05" w14:textId="77777777" w:rsidR="00040526" w:rsidRDefault="00F908B1">
      <w:pPr>
        <w:spacing w:before="225" w:after="225" w:line="240" w:lineRule="auto"/>
        <w:jc w:val="both"/>
      </w:pPr>
      <w:r>
        <w:rPr>
          <w:rFonts w:ascii="Arial" w:hAnsi="Arial" w:cs="Arial"/>
          <w:color w:val="000000"/>
          <w:sz w:val="18"/>
          <w:szCs w:val="18"/>
        </w:rPr>
        <w:t> </w:t>
      </w:r>
    </w:p>
    <w:p w14:paraId="0BEE6391" w14:textId="77777777" w:rsidR="00040526" w:rsidRDefault="00F908B1">
      <w:pPr>
        <w:spacing w:before="225" w:after="225" w:line="240" w:lineRule="auto"/>
        <w:jc w:val="both"/>
      </w:pPr>
      <w:r>
        <w:rPr>
          <w:rFonts w:ascii="Arial" w:hAnsi="Arial" w:cs="Arial"/>
          <w:color w:val="000000"/>
          <w:sz w:val="18"/>
          <w:szCs w:val="18"/>
        </w:rPr>
        <w:t> </w:t>
      </w:r>
    </w:p>
    <w:p w14:paraId="536E6A8C" w14:textId="77777777" w:rsidR="00040526" w:rsidRDefault="00F908B1">
      <w:pPr>
        <w:spacing w:before="225" w:after="225" w:line="240" w:lineRule="auto"/>
        <w:jc w:val="both"/>
      </w:pPr>
      <w:r>
        <w:rPr>
          <w:rFonts w:ascii="Arial" w:hAnsi="Arial" w:cs="Arial"/>
          <w:b/>
          <w:bCs/>
          <w:i/>
          <w:iCs/>
          <w:color w:val="000000"/>
          <w:sz w:val="18"/>
          <w:szCs w:val="18"/>
          <w:u w:val="single"/>
        </w:rPr>
        <w:t>Opomba: </w:t>
      </w:r>
    </w:p>
    <w:p w14:paraId="4DFA5187" w14:textId="77777777" w:rsidR="00040526" w:rsidRDefault="00F908B1">
      <w:pPr>
        <w:spacing w:before="225" w:after="225" w:line="240" w:lineRule="auto"/>
        <w:jc w:val="both"/>
      </w:pPr>
      <w:r>
        <w:rPr>
          <w:rFonts w:ascii="Arial" w:hAnsi="Arial" w:cs="Arial"/>
          <w:i/>
          <w:iCs/>
          <w:color w:val="000000"/>
          <w:sz w:val="18"/>
          <w:szCs w:val="18"/>
        </w:rPr>
        <w:t>V primeru večjega števila podizvajalcev se obrazec fotokopira.</w:t>
      </w:r>
    </w:p>
    <w:p w14:paraId="17168BA0" w14:textId="77777777" w:rsidR="00040526" w:rsidRDefault="00040526">
      <w:pPr>
        <w:sectPr w:rsidR="00040526" w:rsidSect="00F908B1">
          <w:headerReference w:type="even" r:id="rId25"/>
          <w:headerReference w:type="default" r:id="rId26"/>
          <w:footerReference w:type="default" r:id="rId27"/>
          <w:headerReference w:type="first" r:id="rId28"/>
          <w:pgSz w:w="11906" w:h="16838"/>
          <w:pgMar w:top="1418" w:right="1418" w:bottom="1418" w:left="1418" w:header="567" w:footer="596" w:gutter="0"/>
          <w:cols w:space="708"/>
          <w:docGrid w:linePitch="360"/>
        </w:sectPr>
      </w:pPr>
    </w:p>
    <w:p w14:paraId="56F73BF6" w14:textId="71F3A919" w:rsidR="00F908B1" w:rsidRPr="00590863" w:rsidRDefault="00373C97" w:rsidP="00F908B1">
      <w:pPr>
        <w:spacing w:after="0"/>
        <w:jc w:val="right"/>
        <w:rPr>
          <w:rFonts w:ascii="Arial" w:hAnsi="Arial" w:cs="Arial"/>
          <w:sz w:val="18"/>
          <w:szCs w:val="18"/>
        </w:rPr>
      </w:pPr>
      <w:r>
        <w:rPr>
          <w:rFonts w:ascii="Arial" w:hAnsi="Arial" w:cs="Arial"/>
          <w:sz w:val="18"/>
          <w:szCs w:val="18"/>
        </w:rPr>
        <w:lastRenderedPageBreak/>
        <w:t xml:space="preserve">Obrazec št: </w:t>
      </w:r>
      <w:r w:rsidR="004B5DAA">
        <w:rPr>
          <w:rFonts w:ascii="Arial" w:hAnsi="Arial" w:cs="Arial"/>
          <w:sz w:val="18"/>
          <w:szCs w:val="18"/>
        </w:rPr>
        <w:t>9</w:t>
      </w:r>
    </w:p>
    <w:p w14:paraId="311D0F60" w14:textId="77777777" w:rsidR="00F908B1" w:rsidRDefault="00F908B1" w:rsidP="001B51C8">
      <w:pPr>
        <w:pStyle w:val="Naslov1"/>
        <w:pBdr>
          <w:top w:val="single" w:sz="36" w:space="1" w:color="7EFF09"/>
          <w:left w:val="single" w:sz="36" w:space="5" w:color="7EFF09"/>
          <w:bottom w:val="single" w:sz="36" w:space="0"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21E2512" w14:textId="77777777" w:rsidR="00040526" w:rsidRDefault="00F908B1">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980EB65" w14:textId="77777777" w:rsidR="00040526" w:rsidRDefault="00F908B1" w:rsidP="00C004D0">
      <w:pPr>
        <w:spacing w:after="0" w:line="240" w:lineRule="auto"/>
        <w:jc w:val="both"/>
      </w:pPr>
      <w:r>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286"/>
      </w:tblGrid>
      <w:tr w:rsidR="00040526" w14:paraId="44FBC9DB" w14:textId="77777777">
        <w:tc>
          <w:tcPr>
            <w:tcW w:w="0" w:type="auto"/>
            <w:tcMar>
              <w:top w:w="0" w:type="auto"/>
              <w:bottom w:w="0" w:type="auto"/>
            </w:tcMar>
          </w:tcPr>
          <w:p w14:paraId="3CD5C290" w14:textId="2507C7BE" w:rsidR="00B56B71" w:rsidRPr="008151E8"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nimamo na dan, ko je bila oddana vloga,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F95E0F5" w14:textId="77777777" w:rsidR="00B56B71" w:rsidRPr="008151E8"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na dan oddaje vloge nimamo nepredloženih obračunov davčnih odtegljajev za dohodke iz delovnega razmerja za obdobje zadnjih petih let do dne oddaje vloge,</w:t>
            </w:r>
          </w:p>
          <w:p w14:paraId="63E3FE41" w14:textId="77777777" w:rsidR="00B56B71" w:rsidRPr="008151E8"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na dan, ko poteče rok za oddajo vlog, nismo izločeni iz postopkov oddaje javnih naročil zaradi uvrstitve v evidenco gospodarskih subjektov z negativnimi referencami,</w:t>
            </w:r>
          </w:p>
          <w:p w14:paraId="3C9DE924" w14:textId="47C6D1FA" w:rsidR="00B56B71" w:rsidRPr="008151E8"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 xml:space="preserve">nam </w:t>
            </w:r>
            <w:r w:rsidR="004B5DAA">
              <w:rPr>
                <w:rFonts w:ascii="Arial" w:hAnsi="Arial" w:cs="Arial"/>
                <w:color w:val="000000"/>
                <w:sz w:val="18"/>
                <w:szCs w:val="18"/>
              </w:rPr>
              <w:t xml:space="preserve">v zadnjih treh letih pred potekom roka za oddajo vlog </w:t>
            </w:r>
            <w:r w:rsidR="004B5DAA" w:rsidRPr="0002784D">
              <w:rPr>
                <w:rFonts w:ascii="Arial" w:hAnsi="Arial" w:cs="Arial"/>
                <w:color w:val="000000"/>
                <w:sz w:val="18"/>
                <w:szCs w:val="18"/>
                <w:shd w:val="clear" w:color="auto" w:fill="FFFFFF"/>
              </w:rPr>
              <w:t>pristojni organ Republike Slovenije ali druge države članice ali tretje države pri n</w:t>
            </w:r>
            <w:r w:rsidR="004B5DAA">
              <w:rPr>
                <w:rFonts w:ascii="Arial" w:hAnsi="Arial" w:cs="Arial"/>
                <w:color w:val="000000"/>
                <w:sz w:val="18"/>
                <w:szCs w:val="18"/>
                <w:shd w:val="clear" w:color="auto" w:fill="FFFFFF"/>
              </w:rPr>
              <w:t>as ni</w:t>
            </w:r>
            <w:r w:rsidR="004B5DAA"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sidR="004B5DAA">
              <w:rPr>
                <w:rFonts w:ascii="Arial" w:hAnsi="Arial" w:cs="Arial"/>
                <w:color w:val="000000"/>
                <w:sz w:val="18"/>
                <w:szCs w:val="18"/>
                <w:shd w:val="clear" w:color="auto" w:fill="FFFFFF"/>
              </w:rPr>
              <w:t>nam</w:t>
            </w:r>
            <w:r w:rsidR="004B5DAA" w:rsidRPr="0002784D">
              <w:rPr>
                <w:rFonts w:ascii="Arial" w:hAnsi="Arial" w:cs="Arial"/>
                <w:color w:val="000000"/>
                <w:sz w:val="18"/>
                <w:szCs w:val="18"/>
                <w:shd w:val="clear" w:color="auto" w:fill="FFFFFF"/>
              </w:rPr>
              <w:t xml:space="preserve"> je bila s pravnomočno odločitvijo ali več pravnomočnimi odločit</w:t>
            </w:r>
            <w:r w:rsidR="004B5DAA">
              <w:rPr>
                <w:rFonts w:ascii="Arial" w:hAnsi="Arial" w:cs="Arial"/>
                <w:color w:val="000000"/>
                <w:sz w:val="18"/>
                <w:szCs w:val="18"/>
                <w:shd w:val="clear" w:color="auto" w:fill="FFFFFF"/>
              </w:rPr>
              <w:t>vami izrečena globa za prekršek</w:t>
            </w:r>
            <w:r w:rsidRPr="008151E8">
              <w:rPr>
                <w:rFonts w:ascii="Arial" w:hAnsi="Arial" w:cs="Arial"/>
                <w:color w:val="000000"/>
                <w:sz w:val="18"/>
                <w:szCs w:val="18"/>
              </w:rPr>
              <w:t>,</w:t>
            </w:r>
          </w:p>
          <w:p w14:paraId="1105E8A4" w14:textId="77777777" w:rsidR="00B56B71"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 xml:space="preserve">nad nami ni </w:t>
            </w:r>
            <w:r>
              <w:rPr>
                <w:rFonts w:ascii="Arial" w:hAnsi="Arial" w:cs="Arial"/>
                <w:color w:val="000000"/>
                <w:sz w:val="18"/>
                <w:szCs w:val="18"/>
              </w:rPr>
              <w:t>pri</w:t>
            </w:r>
            <w:r w:rsidRPr="008151E8">
              <w:rPr>
                <w:rFonts w:ascii="Arial" w:hAnsi="Arial" w:cs="Arial" w:hint="eastAsia"/>
                <w:color w:val="000000"/>
                <w:sz w:val="18"/>
                <w:szCs w:val="18"/>
              </w:rPr>
              <w:t>č</w:t>
            </w:r>
            <w:r w:rsidRPr="008151E8">
              <w:rPr>
                <w:rFonts w:ascii="Arial" w:hAnsi="Arial" w:cs="Arial"/>
                <w:color w:val="000000"/>
                <w:sz w:val="18"/>
                <w:szCs w:val="18"/>
              </w:rPr>
              <w:t>et postopek zaradi insolventnosti ali prisilnega prenehanja po zakonu, ki ureja postopek zaradi insolventnosti in prisilnega prenehanja, ali postopek likvidacije po zakonu, ki ureja gospodarske družbe, naših sredstev ali poslovanja ne upravlja upravitelj ali sodiš</w:t>
            </w:r>
            <w:r w:rsidRPr="008151E8">
              <w:rPr>
                <w:rFonts w:ascii="Arial" w:hAnsi="Arial" w:cs="Arial" w:hint="eastAsia"/>
                <w:color w:val="000000"/>
                <w:sz w:val="18"/>
                <w:szCs w:val="18"/>
              </w:rPr>
              <w:t>č</w:t>
            </w:r>
            <w:r w:rsidRPr="008151E8">
              <w:rPr>
                <w:rFonts w:ascii="Arial" w:hAnsi="Arial" w:cs="Arial"/>
                <w:color w:val="000000"/>
                <w:sz w:val="18"/>
                <w:szCs w:val="18"/>
              </w:rPr>
              <w:t>e, naše poslovne dejavnosti niso za</w:t>
            </w:r>
            <w:r w:rsidRPr="008151E8">
              <w:rPr>
                <w:rFonts w:ascii="Arial" w:hAnsi="Arial" w:cs="Arial" w:hint="eastAsia"/>
                <w:color w:val="000000"/>
                <w:sz w:val="18"/>
                <w:szCs w:val="18"/>
              </w:rPr>
              <w:t>č</w:t>
            </w:r>
            <w:r w:rsidRPr="008151E8">
              <w:rPr>
                <w:rFonts w:ascii="Arial" w:hAnsi="Arial" w:cs="Arial"/>
                <w:color w:val="000000"/>
                <w:sz w:val="18"/>
                <w:szCs w:val="18"/>
              </w:rPr>
              <w:t>asno ustavljene, nad nami se ni v skladu s predpisi druge države za</w:t>
            </w:r>
            <w:r w:rsidRPr="008151E8">
              <w:rPr>
                <w:rFonts w:ascii="Arial" w:hAnsi="Arial" w:cs="Arial" w:hint="eastAsia"/>
                <w:color w:val="000000"/>
                <w:sz w:val="18"/>
                <w:szCs w:val="18"/>
              </w:rPr>
              <w:t>č</w:t>
            </w:r>
            <w:r w:rsidRPr="008151E8">
              <w:rPr>
                <w:rFonts w:ascii="Arial" w:hAnsi="Arial" w:cs="Arial"/>
                <w:color w:val="000000"/>
                <w:sz w:val="18"/>
                <w:szCs w:val="18"/>
              </w:rPr>
              <w:t>el postopek ali pa je nastal položaj z enakimi pravnimi posledicami,</w:t>
            </w:r>
          </w:p>
          <w:p w14:paraId="1B6BF193" w14:textId="77777777" w:rsidR="00C004D0" w:rsidRDefault="00C004D0" w:rsidP="00DF7A45">
            <w:pPr>
              <w:numPr>
                <w:ilvl w:val="0"/>
                <w:numId w:val="12"/>
              </w:numPr>
              <w:jc w:val="both"/>
              <w:rPr>
                <w:rFonts w:ascii="Arial" w:hAnsi="Arial" w:cs="Arial"/>
                <w:color w:val="000000"/>
                <w:sz w:val="18"/>
                <w:szCs w:val="18"/>
              </w:rPr>
            </w:pPr>
            <w:r>
              <w:rPr>
                <w:rFonts w:ascii="Arial" w:hAnsi="Arial" w:cs="Arial"/>
                <w:color w:val="000000"/>
                <w:sz w:val="18"/>
                <w:szCs w:val="18"/>
              </w:rPr>
              <w:t>nismo zagrešili hujše kršitve poklicnih pravil, v posledici česar bi bila omajana naša integriteta;</w:t>
            </w:r>
          </w:p>
          <w:p w14:paraId="171F590A" w14:textId="451C15C4" w:rsidR="00C004D0" w:rsidRPr="008151E8" w:rsidRDefault="00C004D0" w:rsidP="00DF7A45">
            <w:pPr>
              <w:numPr>
                <w:ilvl w:val="0"/>
                <w:numId w:val="12"/>
              </w:numPr>
              <w:jc w:val="both"/>
              <w:rPr>
                <w:rFonts w:ascii="Arial" w:hAnsi="Arial" w:cs="Arial"/>
                <w:color w:val="000000"/>
                <w:sz w:val="18"/>
                <w:szCs w:val="18"/>
              </w:rPr>
            </w:pPr>
            <w:r w:rsidRPr="00C004D0">
              <w:rPr>
                <w:rFonts w:ascii="Arial" w:hAnsi="Arial" w:cs="Arial"/>
                <w:color w:val="000000"/>
                <w:sz w:val="18"/>
                <w:szCs w:val="18"/>
              </w:rPr>
              <w:t>pri prejšnji pogodbi o izvedbi javnega naro</w:t>
            </w:r>
            <w:r w:rsidRPr="00C004D0">
              <w:rPr>
                <w:rFonts w:ascii="Arial" w:hAnsi="Arial" w:cs="Arial" w:hint="eastAsia"/>
                <w:color w:val="000000"/>
                <w:sz w:val="18"/>
                <w:szCs w:val="18"/>
              </w:rPr>
              <w:t>č</w:t>
            </w:r>
            <w:r w:rsidRPr="00C004D0">
              <w:rPr>
                <w:rFonts w:ascii="Arial" w:hAnsi="Arial" w:cs="Arial"/>
                <w:color w:val="000000"/>
                <w:sz w:val="18"/>
                <w:szCs w:val="18"/>
              </w:rPr>
              <w:t>ila ali prejšnji koncesijski pogodbi, sklenjeni s koncedentom oz. naro</w:t>
            </w:r>
            <w:r w:rsidRPr="00C004D0">
              <w:rPr>
                <w:rFonts w:ascii="Arial" w:hAnsi="Arial" w:cs="Arial" w:hint="eastAsia"/>
                <w:color w:val="000000"/>
                <w:sz w:val="18"/>
                <w:szCs w:val="18"/>
              </w:rPr>
              <w:t>č</w:t>
            </w:r>
            <w:r w:rsidRPr="00C004D0">
              <w:rPr>
                <w:rFonts w:ascii="Arial" w:hAnsi="Arial" w:cs="Arial"/>
                <w:color w:val="000000"/>
                <w:sz w:val="18"/>
                <w:szCs w:val="18"/>
              </w:rPr>
              <w:t xml:space="preserve">nikom, </w:t>
            </w:r>
            <w:r>
              <w:rPr>
                <w:rFonts w:ascii="Arial" w:hAnsi="Arial" w:cs="Arial"/>
                <w:color w:val="000000"/>
                <w:sz w:val="18"/>
                <w:szCs w:val="18"/>
              </w:rPr>
              <w:t xml:space="preserve">se niso </w:t>
            </w:r>
            <w:r w:rsidRPr="00C004D0">
              <w:rPr>
                <w:rFonts w:ascii="Arial" w:hAnsi="Arial" w:cs="Arial"/>
                <w:color w:val="000000"/>
                <w:sz w:val="18"/>
                <w:szCs w:val="18"/>
              </w:rPr>
              <w:t>pokazale precejšnje ali stalne pomanjkljivosti pri izpolnjevanju klju</w:t>
            </w:r>
            <w:r w:rsidRPr="00C004D0">
              <w:rPr>
                <w:rFonts w:ascii="Arial" w:hAnsi="Arial" w:cs="Arial" w:hint="eastAsia"/>
                <w:color w:val="000000"/>
                <w:sz w:val="18"/>
                <w:szCs w:val="18"/>
              </w:rPr>
              <w:t>č</w:t>
            </w:r>
            <w:r w:rsidRPr="00C004D0">
              <w:rPr>
                <w:rFonts w:ascii="Arial" w:hAnsi="Arial" w:cs="Arial"/>
                <w:color w:val="000000"/>
                <w:sz w:val="18"/>
                <w:szCs w:val="18"/>
              </w:rPr>
              <w:t>ne obveznosti, naro</w:t>
            </w:r>
            <w:r w:rsidRPr="00C004D0">
              <w:rPr>
                <w:rFonts w:ascii="Arial" w:hAnsi="Arial" w:cs="Arial" w:hint="eastAsia"/>
                <w:color w:val="000000"/>
                <w:sz w:val="18"/>
                <w:szCs w:val="18"/>
              </w:rPr>
              <w:t>č</w:t>
            </w:r>
            <w:r w:rsidRPr="00C004D0">
              <w:rPr>
                <w:rFonts w:ascii="Arial" w:hAnsi="Arial" w:cs="Arial"/>
                <w:color w:val="000000"/>
                <w:sz w:val="18"/>
                <w:szCs w:val="18"/>
              </w:rPr>
              <w:t>nik/koncedent</w:t>
            </w:r>
            <w:r>
              <w:rPr>
                <w:rFonts w:ascii="Arial" w:hAnsi="Arial" w:cs="Arial"/>
                <w:color w:val="000000"/>
                <w:sz w:val="18"/>
                <w:szCs w:val="18"/>
              </w:rPr>
              <w:t xml:space="preserve"> ni</w:t>
            </w:r>
            <w:r w:rsidRPr="00C004D0">
              <w:rPr>
                <w:rFonts w:ascii="Arial" w:hAnsi="Arial" w:cs="Arial"/>
                <w:color w:val="000000"/>
                <w:sz w:val="18"/>
                <w:szCs w:val="18"/>
              </w:rPr>
              <w:t xml:space="preserve"> pred</w:t>
            </w:r>
            <w:r w:rsidRPr="00C004D0">
              <w:rPr>
                <w:rFonts w:ascii="Arial" w:hAnsi="Arial" w:cs="Arial" w:hint="eastAsia"/>
                <w:color w:val="000000"/>
                <w:sz w:val="18"/>
                <w:szCs w:val="18"/>
              </w:rPr>
              <w:t>č</w:t>
            </w:r>
            <w:r w:rsidRPr="00C004D0">
              <w:rPr>
                <w:rFonts w:ascii="Arial" w:hAnsi="Arial" w:cs="Arial"/>
                <w:color w:val="000000"/>
                <w:sz w:val="18"/>
                <w:szCs w:val="18"/>
              </w:rPr>
              <w:t>asno odstopil od prejšnjega naro</w:t>
            </w:r>
            <w:r w:rsidRPr="00C004D0">
              <w:rPr>
                <w:rFonts w:ascii="Arial" w:hAnsi="Arial" w:cs="Arial" w:hint="eastAsia"/>
                <w:color w:val="000000"/>
                <w:sz w:val="18"/>
                <w:szCs w:val="18"/>
              </w:rPr>
              <w:t>č</w:t>
            </w:r>
            <w:r>
              <w:rPr>
                <w:rFonts w:ascii="Arial" w:hAnsi="Arial" w:cs="Arial"/>
                <w:color w:val="000000"/>
                <w:sz w:val="18"/>
                <w:szCs w:val="18"/>
              </w:rPr>
              <w:t xml:space="preserve">ila oziroma pogodbe, ni uveljavljal odškodnine in niso </w:t>
            </w:r>
            <w:r w:rsidRPr="00C004D0">
              <w:rPr>
                <w:rFonts w:ascii="Arial" w:hAnsi="Arial" w:cs="Arial"/>
                <w:color w:val="000000"/>
                <w:sz w:val="18"/>
                <w:szCs w:val="18"/>
              </w:rPr>
              <w:t>izve</w:t>
            </w:r>
            <w:r>
              <w:rPr>
                <w:rFonts w:ascii="Arial" w:hAnsi="Arial" w:cs="Arial"/>
                <w:color w:val="000000"/>
                <w:sz w:val="18"/>
                <w:szCs w:val="18"/>
              </w:rPr>
              <w:t>dene druge primerljive sankcije,</w:t>
            </w:r>
          </w:p>
          <w:p w14:paraId="2ABA97E6" w14:textId="77777777" w:rsidR="00B56B71" w:rsidRPr="008151E8"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smo vpisani v poklicni oziroma poslovni register v državi sedeža,</w:t>
            </w:r>
          </w:p>
          <w:p w14:paraId="53620E7F" w14:textId="3E808411" w:rsidR="00B56B71" w:rsidRPr="008151E8"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lahko</w:t>
            </w:r>
            <w:r w:rsidR="003263DF">
              <w:rPr>
                <w:rFonts w:ascii="Arial" w:hAnsi="Arial" w:cs="Arial"/>
                <w:color w:val="000000"/>
                <w:sz w:val="18"/>
                <w:szCs w:val="18"/>
              </w:rPr>
              <w:t xml:space="preserve">javni partner </w:t>
            </w:r>
            <w:r w:rsidRPr="008151E8">
              <w:rPr>
                <w:rFonts w:ascii="Arial" w:hAnsi="Arial" w:cs="Arial"/>
                <w:color w:val="000000"/>
                <w:sz w:val="18"/>
                <w:szCs w:val="18"/>
              </w:rPr>
              <w:t>sam pridobi potrdila, ki se nanašajo na zgoraj navedeno iz uradnih evidenc, ki jih vodijo državni organi, organi lokalnih skupnosti ali nosilci javnih pooblastil, predvsem potrdila iz Kazenske evidence in evidence o izdanih odločbah o prekrških,</w:t>
            </w:r>
          </w:p>
          <w:p w14:paraId="32D2464F" w14:textId="78D3834F" w:rsidR="00040526"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 xml:space="preserve">bomo, v kolikor bo </w:t>
            </w:r>
            <w:r w:rsidR="003263DF">
              <w:rPr>
                <w:rFonts w:ascii="Arial" w:hAnsi="Arial" w:cs="Arial"/>
                <w:color w:val="000000"/>
                <w:sz w:val="18"/>
                <w:szCs w:val="18"/>
              </w:rPr>
              <w:t>javni partner</w:t>
            </w:r>
            <w:r w:rsidRPr="008151E8">
              <w:rPr>
                <w:rFonts w:ascii="Arial" w:hAnsi="Arial" w:cs="Arial"/>
                <w:color w:val="000000"/>
                <w:sz w:val="18"/>
                <w:szCs w:val="18"/>
              </w:rPr>
              <w:t xml:space="preserve"> zahteval, v postavljenem roku </w:t>
            </w:r>
            <w:r w:rsidR="003263DF">
              <w:rPr>
                <w:rFonts w:ascii="Arial" w:hAnsi="Arial" w:cs="Arial"/>
                <w:color w:val="000000"/>
                <w:sz w:val="18"/>
                <w:szCs w:val="18"/>
              </w:rPr>
              <w:t>javnemu partnerju</w:t>
            </w:r>
            <w:r w:rsidRPr="008151E8">
              <w:rPr>
                <w:rFonts w:ascii="Arial" w:hAnsi="Arial" w:cs="Arial"/>
                <w:color w:val="000000"/>
                <w:sz w:val="18"/>
                <w:szCs w:val="18"/>
              </w:rPr>
              <w:t xml:space="preserve"> izročili ustrezna potrdila, ki se nanašajo na zgoraj navedeno, in se ne vodijo v uradnih evidencah, ki jih vodijo državni organi, organi lokalnih skupnost</w:t>
            </w:r>
            <w:r w:rsidR="001B51C8">
              <w:rPr>
                <w:rFonts w:ascii="Arial" w:hAnsi="Arial" w:cs="Arial"/>
                <w:color w:val="000000"/>
                <w:sz w:val="18"/>
                <w:szCs w:val="18"/>
              </w:rPr>
              <w:t>i ali nosilci javnih pooblastil.</w:t>
            </w:r>
          </w:p>
          <w:p w14:paraId="11249F31" w14:textId="255F020F" w:rsidR="005D7884" w:rsidRDefault="001B51C8" w:rsidP="001B51C8">
            <w:pPr>
              <w:spacing w:before="225" w:after="225"/>
              <w:jc w:val="both"/>
              <w:rPr>
                <w:rFonts w:ascii="Arial" w:hAnsi="Arial" w:cs="Arial"/>
                <w:color w:val="000000"/>
                <w:sz w:val="18"/>
                <w:szCs w:val="18"/>
              </w:rPr>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c>
      </w:tr>
    </w:tbl>
    <w:p w14:paraId="46928612" w14:textId="77777777" w:rsidR="00040526" w:rsidRPr="00C004D0" w:rsidRDefault="00F908B1" w:rsidP="00C004D0">
      <w:pPr>
        <w:spacing w:after="0" w:line="240" w:lineRule="auto"/>
        <w:jc w:val="center"/>
        <w:rPr>
          <w:sz w:val="18"/>
        </w:rPr>
      </w:pPr>
      <w:r w:rsidRPr="00C004D0">
        <w:rPr>
          <w:rFonts w:ascii="Arial" w:hAnsi="Arial" w:cs="Arial"/>
          <w:b/>
          <w:bCs/>
          <w:color w:val="000000"/>
          <w:sz w:val="18"/>
          <w:szCs w:val="21"/>
        </w:rPr>
        <w:t>POOBLASTILO</w:t>
      </w:r>
    </w:p>
    <w:p w14:paraId="7E2E3F05" w14:textId="72D830C3" w:rsidR="00040526" w:rsidRDefault="00F908B1" w:rsidP="00C004D0">
      <w:pPr>
        <w:spacing w:after="0" w:line="240" w:lineRule="auto"/>
        <w:jc w:val="both"/>
      </w:pPr>
      <w:r>
        <w:rPr>
          <w:rFonts w:ascii="Arial" w:hAnsi="Arial" w:cs="Arial"/>
          <w:color w:val="000000"/>
          <w:sz w:val="18"/>
          <w:szCs w:val="18"/>
        </w:rPr>
        <w:t xml:space="preserve">Pooblaščamo </w:t>
      </w:r>
      <w:r w:rsidR="003263DF">
        <w:rPr>
          <w:rFonts w:ascii="Arial" w:hAnsi="Arial" w:cs="Arial"/>
          <w:color w:val="000000"/>
          <w:sz w:val="18"/>
          <w:szCs w:val="18"/>
        </w:rPr>
        <w:t>javnega partnerja</w:t>
      </w:r>
      <w:r>
        <w:rPr>
          <w:rFonts w:ascii="Arial" w:hAnsi="Arial" w:cs="Arial"/>
          <w:color w:val="000000"/>
          <w:sz w:val="18"/>
          <w:szCs w:val="18"/>
        </w:rPr>
        <w:t xml:space="preserve"> </w:t>
      </w:r>
      <w:r w:rsidR="004B5DAA">
        <w:rPr>
          <w:rFonts w:ascii="Arial" w:hAnsi="Arial" w:cs="Arial"/>
          <w:color w:val="000000"/>
          <w:sz w:val="18"/>
          <w:szCs w:val="18"/>
        </w:rPr>
        <w:t>Občina Jezersko</w:t>
      </w:r>
      <w:r w:rsidR="00373C97">
        <w:rPr>
          <w:rFonts w:ascii="Arial" w:hAnsi="Arial" w:cs="Arial"/>
          <w:color w:val="000000"/>
          <w:sz w:val="18"/>
          <w:szCs w:val="18"/>
        </w:rPr>
        <w:t xml:space="preserve">, </w:t>
      </w:r>
      <w:r w:rsidR="004B5DAA">
        <w:rPr>
          <w:rFonts w:ascii="Arial" w:hAnsi="Arial" w:cs="Arial"/>
          <w:color w:val="000000"/>
          <w:sz w:val="18"/>
          <w:szCs w:val="18"/>
        </w:rPr>
        <w:t>Zgornje Jezersko 65, 4206 Zgornje Jezersko</w:t>
      </w:r>
      <w:r>
        <w:rPr>
          <w:rFonts w:ascii="Arial" w:hAnsi="Arial" w:cs="Arial"/>
          <w:color w:val="000000"/>
          <w:sz w:val="18"/>
          <w:szCs w:val="18"/>
        </w:rPr>
        <w:t xml:space="preserve">, da za potrebe preverjanja izpolnjevanja pogojev v postopku </w:t>
      </w:r>
      <w:r w:rsidR="003263DF">
        <w:rPr>
          <w:rFonts w:ascii="Arial" w:hAnsi="Arial" w:cs="Arial"/>
          <w:color w:val="000000"/>
          <w:sz w:val="18"/>
          <w:szCs w:val="18"/>
        </w:rPr>
        <w:t>javno-zasebnega partnerstva</w:t>
      </w:r>
      <w:r>
        <w:rPr>
          <w:rFonts w:ascii="Arial" w:hAnsi="Arial" w:cs="Arial"/>
          <w:color w:val="000000"/>
          <w:sz w:val="18"/>
          <w:szCs w:val="18"/>
        </w:rPr>
        <w:t xml:space="preserve"> od pristojnih organov pridobi potrdila o izpolnjevanju zgoraj navedenih pogojev.</w:t>
      </w:r>
    </w:p>
    <w:tbl>
      <w:tblPr>
        <w:tblStyle w:val="TableGridPHPDOCX"/>
        <w:tblW w:w="874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040526" w14:paraId="611E9411"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34A4E4" w14:textId="77777777" w:rsidR="00040526" w:rsidRDefault="00F908B1">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A6A542" w14:textId="77777777" w:rsidR="00040526" w:rsidRDefault="00F908B1">
            <w:r>
              <w:rPr>
                <w:rFonts w:ascii="Arial" w:hAnsi="Arial" w:cs="Arial"/>
                <w:color w:val="000000"/>
                <w:position w:val="-2"/>
                <w:sz w:val="18"/>
                <w:szCs w:val="18"/>
              </w:rPr>
              <w:t> </w:t>
            </w:r>
          </w:p>
        </w:tc>
      </w:tr>
      <w:tr w:rsidR="00040526" w14:paraId="7D31154B"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2327C4" w14:textId="77777777" w:rsidR="00040526" w:rsidRDefault="00F908B1">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B97100" w14:textId="77777777" w:rsidR="00040526" w:rsidRDefault="00F908B1">
            <w:r>
              <w:rPr>
                <w:rFonts w:ascii="Arial" w:hAnsi="Arial" w:cs="Arial"/>
                <w:color w:val="000000"/>
                <w:position w:val="-2"/>
                <w:sz w:val="18"/>
                <w:szCs w:val="18"/>
              </w:rPr>
              <w:t> </w:t>
            </w:r>
          </w:p>
        </w:tc>
      </w:tr>
      <w:tr w:rsidR="00040526" w14:paraId="3ECA3D47"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AC7AB" w14:textId="77777777" w:rsidR="00040526" w:rsidRDefault="00F908B1">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9ADAD7" w14:textId="77777777" w:rsidR="00040526" w:rsidRDefault="00F908B1">
            <w:r>
              <w:rPr>
                <w:rFonts w:ascii="Arial" w:hAnsi="Arial" w:cs="Arial"/>
                <w:color w:val="000000"/>
                <w:position w:val="-2"/>
                <w:sz w:val="18"/>
                <w:szCs w:val="18"/>
              </w:rPr>
              <w:t> </w:t>
            </w:r>
          </w:p>
        </w:tc>
      </w:tr>
      <w:tr w:rsidR="00040526" w14:paraId="4823BD48"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9D9818" w14:textId="77777777" w:rsidR="00040526" w:rsidRDefault="00F908B1">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E0BF9E" w14:textId="77777777" w:rsidR="00040526" w:rsidRDefault="00F908B1">
            <w:r>
              <w:rPr>
                <w:rFonts w:ascii="Arial" w:hAnsi="Arial" w:cs="Arial"/>
                <w:color w:val="000000"/>
                <w:position w:val="-2"/>
                <w:sz w:val="18"/>
                <w:szCs w:val="18"/>
              </w:rPr>
              <w:t> </w:t>
            </w:r>
          </w:p>
        </w:tc>
      </w:tr>
      <w:tr w:rsidR="00040526" w14:paraId="7F4B7D21"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1456E" w14:textId="77777777" w:rsidR="00040526" w:rsidRDefault="00F908B1">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71515E" w14:textId="77777777" w:rsidR="00040526" w:rsidRDefault="00F908B1">
            <w:r>
              <w:rPr>
                <w:rFonts w:ascii="Arial" w:hAnsi="Arial" w:cs="Arial"/>
                <w:color w:val="000000"/>
                <w:position w:val="-2"/>
                <w:sz w:val="18"/>
                <w:szCs w:val="18"/>
              </w:rPr>
              <w:t> </w:t>
            </w:r>
          </w:p>
        </w:tc>
      </w:tr>
    </w:tbl>
    <w:p w14:paraId="39FB3672" w14:textId="77777777" w:rsidR="004C7BDF" w:rsidRDefault="004C7BDF" w:rsidP="004C7BDF">
      <w:pPr>
        <w:spacing w:after="0" w:line="240" w:lineRule="auto"/>
        <w:jc w:val="both"/>
        <w:rPr>
          <w:rFonts w:ascii="Arial" w:hAnsi="Arial" w:cs="Arial"/>
          <w:bCs/>
          <w:iCs/>
          <w:color w:val="000000"/>
          <w:sz w:val="18"/>
          <w:szCs w:val="18"/>
        </w:rPr>
      </w:pPr>
    </w:p>
    <w:p w14:paraId="3E40CD6C" w14:textId="29F38E92" w:rsidR="004C7BDF" w:rsidRPr="004C7BDF" w:rsidRDefault="004C7BDF" w:rsidP="004C7BDF">
      <w:pPr>
        <w:spacing w:after="0" w:line="240" w:lineRule="auto"/>
        <w:jc w:val="both"/>
        <w:rPr>
          <w:rFonts w:ascii="Arial" w:hAnsi="Arial" w:cs="Arial"/>
          <w:bCs/>
          <w:iCs/>
          <w:color w:val="000000"/>
          <w:sz w:val="18"/>
          <w:szCs w:val="18"/>
        </w:rPr>
      </w:pPr>
      <w:r w:rsidRPr="004C7BDF">
        <w:rPr>
          <w:rFonts w:ascii="Arial" w:hAnsi="Arial" w:cs="Arial"/>
          <w:bCs/>
          <w:iCs/>
          <w:color w:val="000000"/>
          <w:sz w:val="18"/>
          <w:szCs w:val="18"/>
        </w:rPr>
        <w:t>Kraj in datum:</w:t>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t>Ime in priimek: _____________________</w:t>
      </w:r>
    </w:p>
    <w:p w14:paraId="04F2D397" w14:textId="69399669" w:rsidR="004C7BDF" w:rsidRPr="004C7BDF" w:rsidRDefault="004C7BDF" w:rsidP="004C7BDF">
      <w:pPr>
        <w:spacing w:after="0" w:line="240" w:lineRule="auto"/>
        <w:jc w:val="both"/>
        <w:rPr>
          <w:rFonts w:ascii="Arial" w:hAnsi="Arial" w:cs="Arial"/>
          <w:bCs/>
          <w:iCs/>
          <w:color w:val="000000"/>
          <w:sz w:val="18"/>
          <w:szCs w:val="18"/>
        </w:rPr>
      </w:pPr>
      <w:r w:rsidRPr="004C7BDF">
        <w:rPr>
          <w:rFonts w:ascii="Arial" w:hAnsi="Arial" w:cs="Arial"/>
          <w:bCs/>
          <w:iCs/>
          <w:color w:val="000000"/>
          <w:sz w:val="18"/>
          <w:szCs w:val="18"/>
        </w:rPr>
        <w:t xml:space="preserve"> </w:t>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t>(žig in podpis)</w:t>
      </w:r>
    </w:p>
    <w:p w14:paraId="00888C81" w14:textId="77777777" w:rsidR="00040526" w:rsidRDefault="00040526">
      <w:pPr>
        <w:sectPr w:rsidR="00040526" w:rsidSect="00F908B1">
          <w:headerReference w:type="even" r:id="rId29"/>
          <w:headerReference w:type="default" r:id="rId30"/>
          <w:footerReference w:type="default" r:id="rId31"/>
          <w:headerReference w:type="first" r:id="rId32"/>
          <w:pgSz w:w="11906" w:h="16838"/>
          <w:pgMar w:top="1418" w:right="1418" w:bottom="1418" w:left="1418" w:header="567" w:footer="596" w:gutter="0"/>
          <w:cols w:space="708"/>
          <w:docGrid w:linePitch="360"/>
        </w:sectPr>
      </w:pPr>
    </w:p>
    <w:p w14:paraId="1F56B01C" w14:textId="27E99146" w:rsidR="00F908B1" w:rsidRPr="00590863" w:rsidRDefault="00F908B1" w:rsidP="00F908B1">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A1597">
        <w:rPr>
          <w:rFonts w:ascii="Arial" w:hAnsi="Arial" w:cs="Arial"/>
          <w:sz w:val="18"/>
          <w:szCs w:val="18"/>
        </w:rPr>
        <w:t>1</w:t>
      </w:r>
      <w:r w:rsidR="004B5DAA">
        <w:rPr>
          <w:rFonts w:ascii="Arial" w:hAnsi="Arial" w:cs="Arial"/>
          <w:sz w:val="18"/>
          <w:szCs w:val="18"/>
        </w:rPr>
        <w:t>0</w:t>
      </w:r>
    </w:p>
    <w:p w14:paraId="5BAEEC0D" w14:textId="77777777" w:rsidR="00F908B1" w:rsidRPr="00252358" w:rsidRDefault="00F908B1" w:rsidP="00F908B1"/>
    <w:p w14:paraId="60A28C4E" w14:textId="77777777" w:rsidR="00F908B1"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6ED8784" w14:textId="77777777" w:rsidR="00F908B1" w:rsidRDefault="00F908B1" w:rsidP="00F908B1">
      <w:pPr>
        <w:spacing w:after="120"/>
        <w:rPr>
          <w:rFonts w:ascii="Arial" w:hAnsi="Arial" w:cs="Arial"/>
        </w:rPr>
      </w:pPr>
    </w:p>
    <w:p w14:paraId="7174C477" w14:textId="0F5EA4C6" w:rsidR="00040526" w:rsidRDefault="00F908B1">
      <w:pPr>
        <w:spacing w:before="225" w:after="225" w:line="240" w:lineRule="auto"/>
        <w:jc w:val="both"/>
      </w:pPr>
      <w:r>
        <w:rPr>
          <w:rFonts w:ascii="Arial" w:hAnsi="Arial" w:cs="Arial"/>
          <w:color w:val="000000"/>
          <w:sz w:val="18"/>
          <w:szCs w:val="18"/>
        </w:rPr>
        <w:t xml:space="preserve">Skladno z določili 14. člena Zakona o integriteti in preprečevanju korupcije spodaj podpisani zakoniti zastopnik </w:t>
      </w:r>
      <w:r w:rsidR="007D2989">
        <w:rPr>
          <w:rFonts w:ascii="Arial" w:hAnsi="Arial" w:cs="Arial"/>
          <w:color w:val="000000"/>
          <w:sz w:val="18"/>
          <w:szCs w:val="18"/>
        </w:rPr>
        <w:t>vlagatelja</w:t>
      </w:r>
      <w:r>
        <w:rPr>
          <w:rFonts w:ascii="Arial" w:hAnsi="Arial" w:cs="Arial"/>
          <w:color w:val="000000"/>
          <w:sz w:val="18"/>
          <w:szCs w:val="18"/>
        </w:rPr>
        <w:t>:</w:t>
      </w:r>
    </w:p>
    <w:p w14:paraId="27A2108E" w14:textId="115C5EAE" w:rsidR="00040526" w:rsidRDefault="00F908B1">
      <w:pPr>
        <w:spacing w:before="225" w:after="225" w:line="240" w:lineRule="auto"/>
        <w:jc w:val="both"/>
      </w:pPr>
      <w:r>
        <w:rPr>
          <w:rFonts w:ascii="Arial" w:hAnsi="Arial" w:cs="Arial"/>
          <w:color w:val="000000"/>
          <w:sz w:val="18"/>
          <w:szCs w:val="18"/>
        </w:rPr>
        <w:t xml:space="preserve">- izjavljam, da so družbeniki </w:t>
      </w:r>
      <w:r w:rsidR="004200EF">
        <w:rPr>
          <w:rFonts w:ascii="Arial" w:hAnsi="Arial" w:cs="Arial"/>
          <w:color w:val="000000"/>
          <w:sz w:val="18"/>
          <w:szCs w:val="18"/>
        </w:rPr>
        <w:t>gospodarskega subjekta</w:t>
      </w:r>
      <w:r>
        <w:rPr>
          <w:rFonts w:ascii="Arial" w:hAnsi="Arial" w:cs="Arial"/>
          <w:color w:val="000000"/>
          <w:sz w:val="18"/>
          <w:szCs w:val="18"/>
        </w:rPr>
        <w:t xml:space="preserve"> (podatki o udeležbi fizičnih in pravnih oseb v lastništvu </w:t>
      </w:r>
      <w:r w:rsidR="007D2989">
        <w:rPr>
          <w:rFonts w:ascii="Arial" w:hAnsi="Arial" w:cs="Arial"/>
          <w:color w:val="000000"/>
          <w:sz w:val="18"/>
          <w:szCs w:val="18"/>
        </w:rPr>
        <w:t>vlagatelja</w:t>
      </w:r>
      <w:r>
        <w:rPr>
          <w:rFonts w:ascii="Arial" w:hAnsi="Arial" w:cs="Arial"/>
          <w:color w:val="000000"/>
          <w:sz w:val="18"/>
          <w:szCs w:val="18"/>
        </w:rPr>
        <w:t>, vključno z udeležbo tihih družbenikov):</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040526" w14:paraId="771237C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61CCDD" w14:textId="77777777" w:rsidR="00040526" w:rsidRDefault="00F908B1">
            <w:pPr>
              <w:spacing w:before="135" w:after="135"/>
              <w:jc w:val="both"/>
              <w:textAlignment w:val="center"/>
            </w:pPr>
            <w:r>
              <w:rPr>
                <w:rFonts w:ascii="Arial" w:hAnsi="Arial" w:cs="Arial"/>
                <w:b/>
                <w:bCs/>
                <w:color w:val="000000"/>
                <w:position w:val="-2"/>
                <w:sz w:val="18"/>
                <w:szCs w:val="18"/>
              </w:rPr>
              <w:t>Ime in priimek</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FCF362" w14:textId="77777777" w:rsidR="00040526" w:rsidRDefault="00F908B1">
            <w:pPr>
              <w:spacing w:before="135" w:after="135"/>
              <w:jc w:val="both"/>
              <w:textAlignment w:val="center"/>
            </w:pPr>
            <w:r>
              <w:rPr>
                <w:rFonts w:ascii="Arial" w:hAnsi="Arial" w:cs="Arial"/>
                <w:b/>
                <w:bCs/>
                <w:color w:val="000000"/>
                <w:position w:val="-2"/>
                <w:sz w:val="18"/>
                <w:szCs w:val="18"/>
              </w:rPr>
              <w:t>Naslov prebivališča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11B9D0" w14:textId="77777777" w:rsidR="00040526" w:rsidRDefault="00F908B1">
            <w:pPr>
              <w:spacing w:before="135" w:after="135"/>
              <w:jc w:val="both"/>
              <w:textAlignment w:val="center"/>
            </w:pPr>
            <w:r>
              <w:rPr>
                <w:rFonts w:ascii="Arial" w:hAnsi="Arial" w:cs="Arial"/>
                <w:b/>
                <w:bCs/>
                <w:color w:val="000000"/>
                <w:position w:val="-2"/>
                <w:sz w:val="18"/>
                <w:szCs w:val="18"/>
              </w:rPr>
              <w:t>Delež lastništva</w:t>
            </w:r>
          </w:p>
        </w:tc>
      </w:tr>
      <w:tr w:rsidR="00040526" w14:paraId="5A5E6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F2B79F"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AF8A5"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A1C062" w14:textId="77777777" w:rsidR="00040526" w:rsidRDefault="00F908B1">
            <w:pPr>
              <w:spacing w:before="135" w:after="135"/>
              <w:jc w:val="both"/>
              <w:textAlignment w:val="center"/>
            </w:pPr>
            <w:r>
              <w:rPr>
                <w:rFonts w:ascii="Arial" w:hAnsi="Arial" w:cs="Arial"/>
                <w:color w:val="000000"/>
                <w:position w:val="-2"/>
                <w:sz w:val="18"/>
                <w:szCs w:val="18"/>
              </w:rPr>
              <w:t> </w:t>
            </w:r>
          </w:p>
        </w:tc>
      </w:tr>
      <w:tr w:rsidR="00040526" w14:paraId="1EFB9C4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72D4D6"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5BFE45"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365F86" w14:textId="77777777" w:rsidR="00040526" w:rsidRDefault="00F908B1">
            <w:pPr>
              <w:spacing w:before="135" w:after="135"/>
              <w:jc w:val="both"/>
              <w:textAlignment w:val="center"/>
            </w:pPr>
            <w:r>
              <w:rPr>
                <w:rFonts w:ascii="Arial" w:hAnsi="Arial" w:cs="Arial"/>
                <w:color w:val="000000"/>
                <w:position w:val="-2"/>
                <w:sz w:val="18"/>
                <w:szCs w:val="18"/>
              </w:rPr>
              <w:t> </w:t>
            </w:r>
          </w:p>
        </w:tc>
      </w:tr>
      <w:tr w:rsidR="00040526" w14:paraId="50C17F6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A8234B"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5ECE9D"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2912C2" w14:textId="77777777" w:rsidR="00040526" w:rsidRDefault="00F908B1">
            <w:pPr>
              <w:spacing w:before="135" w:after="135"/>
              <w:jc w:val="both"/>
              <w:textAlignment w:val="center"/>
            </w:pPr>
            <w:r>
              <w:rPr>
                <w:rFonts w:ascii="Arial" w:hAnsi="Arial" w:cs="Arial"/>
                <w:color w:val="000000"/>
                <w:position w:val="-2"/>
                <w:sz w:val="18"/>
                <w:szCs w:val="18"/>
              </w:rPr>
              <w:t> </w:t>
            </w:r>
          </w:p>
        </w:tc>
      </w:tr>
      <w:tr w:rsidR="00040526" w14:paraId="1186497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40A373"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CB4C3F"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38BBB7" w14:textId="77777777" w:rsidR="00040526" w:rsidRDefault="00F908B1">
            <w:pPr>
              <w:spacing w:before="135" w:after="135"/>
              <w:jc w:val="both"/>
              <w:textAlignment w:val="center"/>
            </w:pPr>
            <w:r>
              <w:rPr>
                <w:rFonts w:ascii="Arial" w:hAnsi="Arial" w:cs="Arial"/>
                <w:color w:val="000000"/>
                <w:position w:val="-2"/>
                <w:sz w:val="18"/>
                <w:szCs w:val="18"/>
              </w:rPr>
              <w:t> </w:t>
            </w:r>
          </w:p>
        </w:tc>
      </w:tr>
    </w:tbl>
    <w:p w14:paraId="67BD99AC" w14:textId="0C7F8257" w:rsidR="00040526" w:rsidRDefault="00F908B1">
      <w:pPr>
        <w:spacing w:before="225" w:after="225" w:line="240" w:lineRule="auto"/>
        <w:jc w:val="both"/>
      </w:pPr>
      <w:r>
        <w:rPr>
          <w:rFonts w:ascii="Arial" w:hAnsi="Arial" w:cs="Arial"/>
          <w:color w:val="000000"/>
          <w:sz w:val="18"/>
          <w:szCs w:val="18"/>
        </w:rPr>
        <w:t>- izjavljam,  da so gospodarski subjekti za katere se glede na določbe zakona, ki ureja gospodarske družbe</w:t>
      </w:r>
      <w:r w:rsidR="004200EF">
        <w:rPr>
          <w:rFonts w:ascii="Arial" w:hAnsi="Arial" w:cs="Arial"/>
          <w:color w:val="000000"/>
          <w:sz w:val="18"/>
          <w:szCs w:val="18"/>
        </w:rPr>
        <w:t>, šteje, da so povezane družbe</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040526" w14:paraId="48F6B79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BD38D8" w14:textId="77777777" w:rsidR="00040526" w:rsidRDefault="00F908B1">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3A9CBF" w14:textId="77777777" w:rsidR="00040526" w:rsidRDefault="00F908B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9C22FA" w14:textId="2E6D80EA" w:rsidR="00040526" w:rsidRDefault="00F908B1" w:rsidP="006E64F8">
            <w:pPr>
              <w:spacing w:before="135" w:after="135"/>
              <w:jc w:val="both"/>
              <w:textAlignment w:val="center"/>
            </w:pPr>
            <w:r>
              <w:rPr>
                <w:rFonts w:ascii="Arial" w:hAnsi="Arial" w:cs="Arial"/>
                <w:b/>
                <w:bCs/>
                <w:color w:val="000000"/>
                <w:position w:val="-2"/>
                <w:sz w:val="18"/>
                <w:szCs w:val="18"/>
              </w:rPr>
              <w:t xml:space="preserve">Delež lastništva </w:t>
            </w:r>
            <w:r w:rsidR="006E64F8">
              <w:rPr>
                <w:rFonts w:ascii="Arial" w:hAnsi="Arial" w:cs="Arial"/>
                <w:b/>
                <w:bCs/>
                <w:color w:val="000000"/>
                <w:position w:val="-2"/>
                <w:sz w:val="18"/>
                <w:szCs w:val="18"/>
              </w:rPr>
              <w:t>vlagatelja</w:t>
            </w:r>
          </w:p>
        </w:tc>
      </w:tr>
      <w:tr w:rsidR="00040526" w14:paraId="6CB12C8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EF30B2"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2BDFA6"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2FCBFB" w14:textId="77777777" w:rsidR="00040526" w:rsidRDefault="00F908B1">
            <w:pPr>
              <w:spacing w:before="135" w:after="135"/>
              <w:jc w:val="both"/>
              <w:textAlignment w:val="center"/>
            </w:pPr>
            <w:r>
              <w:rPr>
                <w:rFonts w:ascii="Arial" w:hAnsi="Arial" w:cs="Arial"/>
                <w:color w:val="000000"/>
                <w:position w:val="-2"/>
                <w:sz w:val="18"/>
                <w:szCs w:val="18"/>
              </w:rPr>
              <w:t> </w:t>
            </w:r>
          </w:p>
        </w:tc>
      </w:tr>
      <w:tr w:rsidR="00040526" w14:paraId="21F965A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054646"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65DD8C"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F10FD7" w14:textId="77777777" w:rsidR="00040526" w:rsidRDefault="00F908B1">
            <w:pPr>
              <w:spacing w:before="135" w:after="135"/>
              <w:jc w:val="both"/>
              <w:textAlignment w:val="center"/>
            </w:pPr>
            <w:r>
              <w:rPr>
                <w:rFonts w:ascii="Arial" w:hAnsi="Arial" w:cs="Arial"/>
                <w:color w:val="000000"/>
                <w:position w:val="-2"/>
                <w:sz w:val="18"/>
                <w:szCs w:val="18"/>
              </w:rPr>
              <w:t> </w:t>
            </w:r>
          </w:p>
        </w:tc>
      </w:tr>
      <w:tr w:rsidR="00040526" w14:paraId="362A6DE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BC7FA4"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79B296"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C4EFA4" w14:textId="77777777" w:rsidR="00040526" w:rsidRDefault="00F908B1">
            <w:pPr>
              <w:spacing w:before="135" w:after="135"/>
              <w:jc w:val="both"/>
              <w:textAlignment w:val="center"/>
            </w:pPr>
            <w:r>
              <w:rPr>
                <w:rFonts w:ascii="Arial" w:hAnsi="Arial" w:cs="Arial"/>
                <w:color w:val="000000"/>
                <w:position w:val="-2"/>
                <w:sz w:val="18"/>
                <w:szCs w:val="18"/>
              </w:rPr>
              <w:t> </w:t>
            </w:r>
          </w:p>
        </w:tc>
      </w:tr>
      <w:tr w:rsidR="00040526" w14:paraId="61953C7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C6EC32"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5FF343"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04148D" w14:textId="77777777" w:rsidR="00040526" w:rsidRDefault="00F908B1">
            <w:pPr>
              <w:spacing w:before="135" w:after="135"/>
              <w:jc w:val="both"/>
              <w:textAlignment w:val="center"/>
            </w:pPr>
            <w:r>
              <w:rPr>
                <w:rFonts w:ascii="Arial" w:hAnsi="Arial" w:cs="Arial"/>
                <w:color w:val="000000"/>
                <w:position w:val="-2"/>
                <w:sz w:val="18"/>
                <w:szCs w:val="18"/>
              </w:rPr>
              <w:t> </w:t>
            </w:r>
          </w:p>
        </w:tc>
      </w:tr>
    </w:tbl>
    <w:p w14:paraId="353C7F03" w14:textId="2DE0755F" w:rsidR="00040526" w:rsidRDefault="00F908B1">
      <w:pPr>
        <w:spacing w:before="225" w:after="225" w:line="240" w:lineRule="auto"/>
        <w:jc w:val="both"/>
      </w:pPr>
      <w:r>
        <w:rPr>
          <w:rFonts w:ascii="Arial" w:hAnsi="Arial" w:cs="Arial"/>
          <w:color w:val="000000"/>
          <w:sz w:val="18"/>
          <w:szCs w:val="18"/>
        </w:rPr>
        <w:t xml:space="preserve">oziroma v kolikor v zgornji tabeli ni naveden noben gospodarski subjekt izjavljam, da ne obstajajo gospodarski subjekti, ki se skladno z določili zakona, ki ureja gospodarske družbe, štejejo za povezane družbe </w:t>
      </w:r>
      <w:r w:rsidR="007D2989">
        <w:rPr>
          <w:rFonts w:ascii="Arial" w:hAnsi="Arial" w:cs="Arial"/>
          <w:color w:val="000000"/>
          <w:sz w:val="18"/>
          <w:szCs w:val="18"/>
        </w:rPr>
        <w:t>z vlagateljem</w:t>
      </w:r>
      <w:r>
        <w:rPr>
          <w:rFonts w:ascii="Arial" w:hAnsi="Arial" w:cs="Arial"/>
          <w:color w:val="000000"/>
          <w:sz w:val="18"/>
          <w:szCs w:val="18"/>
        </w:rPr>
        <w:t>.</w:t>
      </w:r>
    </w:p>
    <w:p w14:paraId="6CE16643" w14:textId="77777777" w:rsidR="00040526" w:rsidRDefault="00F908B1">
      <w:pPr>
        <w:spacing w:before="225" w:after="225" w:line="240" w:lineRule="auto"/>
        <w:jc w:val="both"/>
      </w:pPr>
      <w:r>
        <w:rPr>
          <w:rFonts w:ascii="Arial" w:hAnsi="Arial" w:cs="Arial"/>
          <w:color w:val="000000"/>
          <w:sz w:val="18"/>
          <w:szCs w:val="18"/>
        </w:rPr>
        <w:t> </w:t>
      </w:r>
    </w:p>
    <w:p w14:paraId="1E1CFFD1" w14:textId="77777777" w:rsidR="00040526" w:rsidRDefault="00F908B1">
      <w:pPr>
        <w:spacing w:before="225" w:after="225" w:line="240" w:lineRule="auto"/>
        <w:jc w:val="both"/>
      </w:pPr>
      <w:r>
        <w:rPr>
          <w:rFonts w:ascii="Arial" w:hAnsi="Arial" w:cs="Arial"/>
          <w:color w:val="000000"/>
          <w:sz w:val="18"/>
          <w:szCs w:val="18"/>
        </w:rPr>
        <w:t>V/na _________________, dne ________________</w:t>
      </w:r>
    </w:p>
    <w:p w14:paraId="598EC8EB" w14:textId="60B17C32" w:rsidR="00040526" w:rsidRDefault="00F908B1">
      <w:pPr>
        <w:spacing w:before="225" w:after="225" w:line="240" w:lineRule="auto"/>
        <w:jc w:val="both"/>
      </w:pPr>
      <w:r>
        <w:rPr>
          <w:rFonts w:ascii="Arial" w:hAnsi="Arial" w:cs="Arial"/>
          <w:color w:val="000000"/>
          <w:sz w:val="18"/>
          <w:szCs w:val="18"/>
        </w:rPr>
        <w:t xml:space="preserve">                                                                                                                                                                                                            </w:t>
      </w:r>
      <w:r w:rsidR="006E64F8">
        <w:rPr>
          <w:rFonts w:ascii="Arial" w:hAnsi="Arial" w:cs="Arial"/>
          <w:color w:val="000000"/>
          <w:sz w:val="18"/>
          <w:szCs w:val="18"/>
        </w:rPr>
        <w:t>Vlagatelj</w:t>
      </w:r>
      <w:r>
        <w:rPr>
          <w:rFonts w:ascii="Arial" w:hAnsi="Arial" w:cs="Arial"/>
          <w:color w:val="000000"/>
          <w:sz w:val="18"/>
          <w:szCs w:val="18"/>
        </w:rPr>
        <w:t>:</w:t>
      </w:r>
    </w:p>
    <w:p w14:paraId="55BED0F6" w14:textId="77777777" w:rsidR="00040526" w:rsidRDefault="00F908B1" w:rsidP="00957253">
      <w:pPr>
        <w:spacing w:before="225" w:after="225" w:line="240" w:lineRule="auto"/>
        <w:ind w:left="5664" w:firstLine="708"/>
        <w:jc w:val="both"/>
      </w:pPr>
      <w:r>
        <w:rPr>
          <w:rFonts w:ascii="Arial" w:hAnsi="Arial" w:cs="Arial"/>
          <w:color w:val="000000"/>
          <w:sz w:val="18"/>
          <w:szCs w:val="18"/>
        </w:rPr>
        <w:t>Podpis in žig:</w:t>
      </w:r>
    </w:p>
    <w:p w14:paraId="1463554C" w14:textId="77777777" w:rsidR="00040526" w:rsidRDefault="00F908B1">
      <w:pPr>
        <w:spacing w:before="225" w:after="225" w:line="240" w:lineRule="auto"/>
        <w:jc w:val="both"/>
      </w:pPr>
      <w:r>
        <w:rPr>
          <w:rFonts w:ascii="Arial" w:hAnsi="Arial" w:cs="Arial"/>
          <w:color w:val="000000"/>
          <w:sz w:val="18"/>
          <w:szCs w:val="18"/>
        </w:rPr>
        <w:t> </w:t>
      </w:r>
    </w:p>
    <w:p w14:paraId="41CBF59D" w14:textId="77777777" w:rsidR="00040526" w:rsidRDefault="00F908B1">
      <w:pPr>
        <w:spacing w:before="225" w:after="225" w:line="240" w:lineRule="auto"/>
        <w:jc w:val="both"/>
      </w:pPr>
      <w:r>
        <w:rPr>
          <w:rFonts w:ascii="Arial" w:hAnsi="Arial" w:cs="Arial"/>
          <w:color w:val="000000"/>
          <w:sz w:val="18"/>
          <w:szCs w:val="18"/>
        </w:rPr>
        <w:t> </w:t>
      </w:r>
    </w:p>
    <w:p w14:paraId="489A59EE" w14:textId="7C908EDE" w:rsidR="00040526" w:rsidRDefault="00F908B1">
      <w:pPr>
        <w:spacing w:before="225" w:after="225" w:line="240" w:lineRule="auto"/>
        <w:jc w:val="both"/>
      </w:pPr>
      <w:r>
        <w:rPr>
          <w:rFonts w:ascii="Arial" w:hAnsi="Arial" w:cs="Arial"/>
          <w:i/>
          <w:iCs/>
          <w:color w:val="000000"/>
          <w:sz w:val="18"/>
          <w:szCs w:val="18"/>
        </w:rPr>
        <w:t xml:space="preserve">OPOMBA: V primeru skupne </w:t>
      </w:r>
      <w:r w:rsidR="007D2989">
        <w:rPr>
          <w:rFonts w:ascii="Arial" w:hAnsi="Arial" w:cs="Arial"/>
          <w:i/>
          <w:iCs/>
          <w:color w:val="000000"/>
          <w:sz w:val="18"/>
          <w:szCs w:val="18"/>
        </w:rPr>
        <w:t>vloge</w:t>
      </w:r>
      <w:r>
        <w:rPr>
          <w:rFonts w:ascii="Arial" w:hAnsi="Arial" w:cs="Arial"/>
          <w:i/>
          <w:iCs/>
          <w:color w:val="000000"/>
          <w:sz w:val="18"/>
          <w:szCs w:val="18"/>
        </w:rPr>
        <w:t xml:space="preserve"> več partnerjev, mora vsak izmed partnerjev predložiti to izjavo.</w:t>
      </w:r>
    </w:p>
    <w:p w14:paraId="0512C7A0" w14:textId="77777777" w:rsidR="007C531E" w:rsidRDefault="007C531E" w:rsidP="008B29B2">
      <w:pPr>
        <w:pStyle w:val="Odstavekseznama"/>
        <w:jc w:val="both"/>
      </w:pPr>
    </w:p>
    <w:sectPr w:rsidR="007C531E" w:rsidSect="00D931BF">
      <w:headerReference w:type="even" r:id="rId33"/>
      <w:headerReference w:type="default" r:id="rId34"/>
      <w:footerReference w:type="default" r:id="rId35"/>
      <w:headerReference w:type="first" r:id="rId3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8CCEA8" w14:textId="77777777" w:rsidR="00263DA2" w:rsidRDefault="00263DA2" w:rsidP="006975C6">
      <w:pPr>
        <w:spacing w:after="0" w:line="240" w:lineRule="auto"/>
      </w:pPr>
      <w:r>
        <w:separator/>
      </w:r>
    </w:p>
  </w:endnote>
  <w:endnote w:type="continuationSeparator" w:id="0">
    <w:p w14:paraId="173C711C" w14:textId="77777777" w:rsidR="00263DA2" w:rsidRDefault="00263DA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rbel">
    <w:panose1 w:val="020B0503020204020204"/>
    <w:charset w:val="EE"/>
    <w:family w:val="swiss"/>
    <w:pitch w:val="variable"/>
    <w:sig w:usb0="A00002EF" w:usb1="4000A44B"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D565B" w14:textId="77777777" w:rsidR="00370635" w:rsidRDefault="00370635" w:rsidP="00F908B1">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4EA762" w14:textId="77777777" w:rsidR="00370635" w:rsidRDefault="00370635" w:rsidP="00F908B1">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F1F08" w14:textId="77777777" w:rsidR="00370635" w:rsidRDefault="00370635" w:rsidP="00F908B1">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2D209" w14:textId="77777777" w:rsidR="00370635" w:rsidRDefault="00370635" w:rsidP="00F908B1">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DCD2D" w14:textId="77777777" w:rsidR="00370635" w:rsidRDefault="00370635" w:rsidP="00F908B1">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B3A75" w14:textId="77777777" w:rsidR="00370635" w:rsidRDefault="00370635" w:rsidP="00F908B1">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19810061"/>
      <w:docPartObj>
        <w:docPartGallery w:val="Page Numbers (Bottom of Page)"/>
        <w:docPartUnique/>
      </w:docPartObj>
    </w:sdtPr>
    <w:sdtEndPr>
      <w:rPr>
        <w:rFonts w:ascii="Arial" w:hAnsi="Arial" w:cs="Arial"/>
        <w:sz w:val="18"/>
        <w:szCs w:val="18"/>
      </w:rPr>
    </w:sdtEndPr>
    <w:sdtContent>
      <w:p w14:paraId="33F1458D" w14:textId="2A4E1C2B" w:rsidR="00370635" w:rsidRPr="00373C97" w:rsidRDefault="00370635">
        <w:pPr>
          <w:pStyle w:val="Noga"/>
          <w:jc w:val="center"/>
          <w:rPr>
            <w:rFonts w:ascii="Arial" w:hAnsi="Arial" w:cs="Arial"/>
            <w:sz w:val="18"/>
            <w:szCs w:val="18"/>
          </w:rPr>
        </w:pPr>
        <w:r w:rsidRPr="00373C97">
          <w:rPr>
            <w:rFonts w:ascii="Arial" w:hAnsi="Arial" w:cs="Arial"/>
            <w:sz w:val="18"/>
            <w:szCs w:val="18"/>
          </w:rPr>
          <w:fldChar w:fldCharType="begin"/>
        </w:r>
        <w:r w:rsidRPr="00373C97">
          <w:rPr>
            <w:rFonts w:ascii="Arial" w:hAnsi="Arial" w:cs="Arial"/>
            <w:sz w:val="18"/>
            <w:szCs w:val="18"/>
          </w:rPr>
          <w:instrText>PAGE   \* MERGEFORMAT</w:instrText>
        </w:r>
        <w:r w:rsidRPr="00373C97">
          <w:rPr>
            <w:rFonts w:ascii="Arial" w:hAnsi="Arial" w:cs="Arial"/>
            <w:sz w:val="18"/>
            <w:szCs w:val="18"/>
          </w:rPr>
          <w:fldChar w:fldCharType="separate"/>
        </w:r>
        <w:r>
          <w:rPr>
            <w:rFonts w:ascii="Arial" w:hAnsi="Arial" w:cs="Arial"/>
            <w:noProof/>
            <w:sz w:val="18"/>
            <w:szCs w:val="18"/>
          </w:rPr>
          <w:t>51</w:t>
        </w:r>
        <w:r w:rsidRPr="00373C97">
          <w:rPr>
            <w:rFonts w:ascii="Arial" w:hAnsi="Arial" w:cs="Arial"/>
            <w:sz w:val="18"/>
            <w:szCs w:val="18"/>
          </w:rPr>
          <w:fldChar w:fldCharType="end"/>
        </w:r>
      </w:p>
    </w:sdtContent>
  </w:sdt>
  <w:p w14:paraId="5E225C7E" w14:textId="77777777" w:rsidR="00370635" w:rsidRDefault="00370635" w:rsidP="00F908B1">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6D9345" w14:textId="77777777" w:rsidR="00263DA2" w:rsidRDefault="00263DA2" w:rsidP="006975C6">
      <w:pPr>
        <w:spacing w:after="0" w:line="240" w:lineRule="auto"/>
      </w:pPr>
      <w:r>
        <w:separator/>
      </w:r>
    </w:p>
  </w:footnote>
  <w:footnote w:type="continuationSeparator" w:id="0">
    <w:p w14:paraId="32291E04" w14:textId="77777777" w:rsidR="00263DA2" w:rsidRDefault="00263DA2" w:rsidP="006975C6">
      <w:pPr>
        <w:spacing w:after="0" w:line="240" w:lineRule="auto"/>
      </w:pPr>
      <w:r>
        <w:continuationSeparator/>
      </w:r>
    </w:p>
  </w:footnote>
  <w:footnote w:id="1">
    <w:p w14:paraId="08531A43" w14:textId="1F670E52" w:rsidR="00C83548" w:rsidRPr="00C83548" w:rsidRDefault="00C83548">
      <w:pPr>
        <w:pStyle w:val="Sprotnaopomba-besedilo"/>
        <w:rPr>
          <w:rFonts w:ascii="Arial" w:hAnsi="Arial" w:cs="Arial"/>
          <w:i/>
          <w:iCs/>
          <w:sz w:val="18"/>
          <w:szCs w:val="18"/>
        </w:rPr>
      </w:pPr>
      <w:r>
        <w:rPr>
          <w:rStyle w:val="Sprotnaopomba-sklic"/>
        </w:rPr>
        <w:footnoteRef/>
      </w:r>
      <w:r>
        <w:t xml:space="preserve"> </w:t>
      </w:r>
      <w:r w:rsidRPr="00C83548">
        <w:rPr>
          <w:rFonts w:ascii="Arial" w:hAnsi="Arial" w:cs="Arial"/>
          <w:i/>
          <w:iCs/>
          <w:sz w:val="18"/>
          <w:szCs w:val="18"/>
        </w:rPr>
        <w:t>V primeru več partnerjev se doda nove vrstice v tabeli.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CC6B8" w14:textId="4DD94EC0" w:rsidR="00370635" w:rsidRDefault="00370635" w:rsidP="00F27067">
    <w:pPr>
      <w:pStyle w:val="Glava"/>
    </w:pPr>
    <w:r>
      <w:rPr>
        <w:noProof/>
      </w:rPr>
      <w:drawing>
        <wp:inline distT="0" distB="0" distL="0" distR="0" wp14:anchorId="24AF0746" wp14:editId="69B6D501">
          <wp:extent cx="2981325" cy="8001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981325" cy="800100"/>
                  </a:xfrm>
                  <a:prstGeom prst="rect">
                    <a:avLst/>
                  </a:prstGeom>
                </pic:spPr>
              </pic:pic>
            </a:graphicData>
          </a:graphic>
        </wp:inline>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EE7B76" w14:textId="52CCC26C" w:rsidR="00370635" w:rsidRDefault="00370635">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3C682" w14:textId="61EC0D54" w:rsidR="00370635" w:rsidRDefault="00370635">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98B51" w14:textId="7869CD09" w:rsidR="00370635" w:rsidRDefault="00370635">
    <w:pPr>
      <w:pStyle w:val="Glava"/>
    </w:pPr>
    <w:r>
      <w:rPr>
        <w:noProof/>
      </w:rPr>
      <w:drawing>
        <wp:inline distT="0" distB="0" distL="0" distR="0" wp14:anchorId="0DEBCB95" wp14:editId="29EDC99A">
          <wp:extent cx="2981325" cy="800100"/>
          <wp:effectExtent l="0" t="0" r="9525"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981325" cy="800100"/>
                  </a:xfrm>
                  <a:prstGeom prst="rect">
                    <a:avLst/>
                  </a:prstGeom>
                </pic:spPr>
              </pic:pic>
            </a:graphicData>
          </a:graphic>
        </wp:inline>
      </w:drawing>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5C218" w14:textId="5CD13BB2" w:rsidR="00370635" w:rsidRDefault="00370635">
    <w:pPr>
      <w:pStyle w:val="Glava"/>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968976" w14:textId="15B46F9A" w:rsidR="00370635" w:rsidRDefault="00370635">
    <w:pPr>
      <w:pStyle w:val="Glava"/>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B32E9" w14:textId="7EE5BF75" w:rsidR="00370635" w:rsidRDefault="004B5DAA">
    <w:pPr>
      <w:pStyle w:val="Glava"/>
    </w:pPr>
    <w:r>
      <w:rPr>
        <w:noProof/>
      </w:rPr>
      <w:drawing>
        <wp:inline distT="0" distB="0" distL="0" distR="0" wp14:anchorId="4EEED84D" wp14:editId="3BECD1EC">
          <wp:extent cx="2981325" cy="800100"/>
          <wp:effectExtent l="0" t="0" r="952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981325" cy="800100"/>
                  </a:xfrm>
                  <a:prstGeom prst="rect">
                    <a:avLst/>
                  </a:prstGeom>
                </pic:spPr>
              </pic:pic>
            </a:graphicData>
          </a:graphic>
        </wp:inline>
      </w:drawing>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78063" w14:textId="180F1565" w:rsidR="00370635" w:rsidRDefault="00370635">
    <w:pPr>
      <w:pStyle w:val="Glava"/>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48C016" w14:textId="2F2282F6" w:rsidR="00370635" w:rsidRDefault="00370635">
    <w:pPr>
      <w:pStyle w:val="Glava"/>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3BB48" w14:textId="601E3B9E" w:rsidR="00370635" w:rsidRDefault="004B5DAA">
    <w:pPr>
      <w:pStyle w:val="Glava"/>
    </w:pPr>
    <w:r>
      <w:rPr>
        <w:noProof/>
      </w:rPr>
      <w:drawing>
        <wp:inline distT="0" distB="0" distL="0" distR="0" wp14:anchorId="02E204ED" wp14:editId="33E3BA7C">
          <wp:extent cx="2981325" cy="800100"/>
          <wp:effectExtent l="0" t="0" r="952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981325" cy="800100"/>
                  </a:xfrm>
                  <a:prstGeom prst="rect">
                    <a:avLst/>
                  </a:prstGeom>
                </pic:spPr>
              </pic:pic>
            </a:graphicData>
          </a:graphic>
        </wp:inline>
      </w:drawing>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956AD" w14:textId="5ACE15AD" w:rsidR="00370635" w:rsidRDefault="0037063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38469D" w14:textId="483E3B46" w:rsidR="00370635" w:rsidRDefault="00370635">
    <w:pPr>
      <w:pStyle w:val="Glava"/>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CA11A" w14:textId="5A5F60A7" w:rsidR="00370635" w:rsidRDefault="00370635">
    <w:pPr>
      <w:pStyle w:val="Glava"/>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A51A1" w14:textId="180BDEDB" w:rsidR="00370635" w:rsidRDefault="00370635">
    <w:pPr>
      <w:pStyle w:val="Glava"/>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BA845" w14:textId="5F6254E3" w:rsidR="00370635" w:rsidRDefault="0037063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72B31" w14:textId="1674B4E3" w:rsidR="00370635" w:rsidRDefault="00370635">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F48D9" w14:textId="1BC74F69" w:rsidR="00370635" w:rsidRDefault="00370635">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6F49F" w14:textId="0490336B" w:rsidR="00370635" w:rsidRDefault="00370635">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D02C5" w14:textId="2B1153E8" w:rsidR="00370635" w:rsidRDefault="00370635">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75D94" w14:textId="164C34BF" w:rsidR="00370635" w:rsidRDefault="00370635">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BFA7D" w14:textId="144B8C98" w:rsidR="00370635" w:rsidRDefault="00370635">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34C09" w14:textId="315D5127" w:rsidR="00370635" w:rsidRDefault="0037063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D18D2"/>
    <w:multiLevelType w:val="hybridMultilevel"/>
    <w:tmpl w:val="DAC40BE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C04A6E"/>
    <w:multiLevelType w:val="hybridMultilevel"/>
    <w:tmpl w:val="4CEA3D46"/>
    <w:lvl w:ilvl="0" w:tplc="1B6EAFEE">
      <w:start w:val="1"/>
      <w:numFmt w:val="bullet"/>
      <w:lvlText w:val=""/>
      <w:lvlJc w:val="left"/>
      <w:pPr>
        <w:ind w:left="720" w:hanging="360"/>
      </w:pPr>
      <w:rPr>
        <w:rFonts w:ascii="Symbol" w:hAnsi="Symbol" w:cs="Symbol" w:hint="default"/>
        <w:sz w:val="18"/>
        <w:szCs w:val="18"/>
      </w:rPr>
    </w:lvl>
    <w:lvl w:ilvl="1" w:tplc="B27CB48C">
      <w:start w:val="1"/>
      <w:numFmt w:val="bullet"/>
      <w:lvlText w:val="o"/>
      <w:lvlJc w:val="left"/>
      <w:pPr>
        <w:ind w:left="1440" w:hanging="360"/>
      </w:pPr>
      <w:rPr>
        <w:rFonts w:ascii="Courier New" w:hAnsi="Courier New" w:cs="Courier New" w:hint="default"/>
      </w:rPr>
    </w:lvl>
    <w:lvl w:ilvl="2" w:tplc="E33CF986">
      <w:start w:val="1"/>
      <w:numFmt w:val="bullet"/>
      <w:lvlText w:val=""/>
      <w:lvlJc w:val="left"/>
      <w:pPr>
        <w:ind w:left="2160" w:hanging="360"/>
      </w:pPr>
      <w:rPr>
        <w:rFonts w:ascii="Wingdings" w:hAnsi="Wingdings" w:cs="Wingdings" w:hint="default"/>
      </w:rPr>
    </w:lvl>
    <w:lvl w:ilvl="3" w:tplc="4D7A94D6">
      <w:start w:val="1"/>
      <w:numFmt w:val="bullet"/>
      <w:lvlText w:val=""/>
      <w:lvlJc w:val="left"/>
      <w:pPr>
        <w:ind w:left="2880" w:hanging="360"/>
      </w:pPr>
      <w:rPr>
        <w:rFonts w:ascii="Symbol" w:hAnsi="Symbol" w:cs="Symbol" w:hint="default"/>
      </w:rPr>
    </w:lvl>
    <w:lvl w:ilvl="4" w:tplc="5E44AA70">
      <w:start w:val="1"/>
      <w:numFmt w:val="bullet"/>
      <w:lvlText w:val="o"/>
      <w:lvlJc w:val="left"/>
      <w:pPr>
        <w:ind w:left="3600" w:hanging="360"/>
      </w:pPr>
      <w:rPr>
        <w:rFonts w:ascii="Courier New" w:hAnsi="Courier New" w:cs="Courier New" w:hint="default"/>
      </w:rPr>
    </w:lvl>
    <w:lvl w:ilvl="5" w:tplc="261A06F8">
      <w:start w:val="1"/>
      <w:numFmt w:val="bullet"/>
      <w:lvlText w:val=""/>
      <w:lvlJc w:val="left"/>
      <w:pPr>
        <w:ind w:left="4320" w:hanging="360"/>
      </w:pPr>
      <w:rPr>
        <w:rFonts w:ascii="Wingdings" w:hAnsi="Wingdings" w:cs="Wingdings" w:hint="default"/>
      </w:rPr>
    </w:lvl>
    <w:lvl w:ilvl="6" w:tplc="BDA854C4">
      <w:start w:val="1"/>
      <w:numFmt w:val="bullet"/>
      <w:lvlText w:val=""/>
      <w:lvlJc w:val="left"/>
      <w:pPr>
        <w:ind w:left="5040" w:hanging="360"/>
      </w:pPr>
      <w:rPr>
        <w:rFonts w:ascii="Symbol" w:hAnsi="Symbol" w:cs="Symbol" w:hint="default"/>
      </w:rPr>
    </w:lvl>
    <w:lvl w:ilvl="7" w:tplc="4DA66452">
      <w:start w:val="1"/>
      <w:numFmt w:val="bullet"/>
      <w:lvlText w:val="o"/>
      <w:lvlJc w:val="left"/>
      <w:pPr>
        <w:ind w:left="5760" w:hanging="360"/>
      </w:pPr>
      <w:rPr>
        <w:rFonts w:ascii="Courier New" w:hAnsi="Courier New" w:cs="Courier New" w:hint="default"/>
      </w:rPr>
    </w:lvl>
    <w:lvl w:ilvl="8" w:tplc="F344FF6A">
      <w:start w:val="1"/>
      <w:numFmt w:val="bullet"/>
      <w:lvlText w:val=""/>
      <w:lvlJc w:val="left"/>
      <w:pPr>
        <w:ind w:left="6480" w:hanging="360"/>
      </w:pPr>
      <w:rPr>
        <w:rFonts w:ascii="Wingdings" w:hAnsi="Wingdings" w:cs="Wingdings" w:hint="default"/>
      </w:rPr>
    </w:lvl>
  </w:abstractNum>
  <w:abstractNum w:abstractNumId="2" w15:restartNumberingAfterBreak="0">
    <w:nsid w:val="06D54610"/>
    <w:multiLevelType w:val="hybridMultilevel"/>
    <w:tmpl w:val="12886718"/>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2723D7"/>
    <w:multiLevelType w:val="hybridMultilevel"/>
    <w:tmpl w:val="BD3AD5B8"/>
    <w:lvl w:ilvl="0" w:tplc="D0BA0EFE">
      <w:start w:val="4"/>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0341C3"/>
    <w:multiLevelType w:val="hybridMultilevel"/>
    <w:tmpl w:val="1C2AEF84"/>
    <w:lvl w:ilvl="0" w:tplc="1EA896E6">
      <w:start w:val="1"/>
      <w:numFmt w:val="bullet"/>
      <w:lvlText w:val=""/>
      <w:lvlJc w:val="left"/>
      <w:pPr>
        <w:ind w:left="720" w:hanging="360"/>
      </w:pPr>
      <w:rPr>
        <w:rFonts w:ascii="Symbol" w:hAnsi="Symbol" w:cs="Symbol" w:hint="default"/>
        <w:sz w:val="18"/>
        <w:szCs w:val="18"/>
      </w:rPr>
    </w:lvl>
    <w:lvl w:ilvl="1" w:tplc="A2BC7FA8">
      <w:start w:val="1"/>
      <w:numFmt w:val="bullet"/>
      <w:lvlText w:val="o"/>
      <w:lvlJc w:val="left"/>
      <w:pPr>
        <w:ind w:left="1440" w:hanging="360"/>
      </w:pPr>
      <w:rPr>
        <w:rFonts w:ascii="Courier New" w:hAnsi="Courier New" w:cs="Courier New" w:hint="default"/>
      </w:rPr>
    </w:lvl>
    <w:lvl w:ilvl="2" w:tplc="B47C66E0">
      <w:start w:val="1"/>
      <w:numFmt w:val="bullet"/>
      <w:lvlText w:val=""/>
      <w:lvlJc w:val="left"/>
      <w:pPr>
        <w:ind w:left="2160" w:hanging="360"/>
      </w:pPr>
      <w:rPr>
        <w:rFonts w:ascii="Wingdings" w:hAnsi="Wingdings" w:cs="Wingdings" w:hint="default"/>
      </w:rPr>
    </w:lvl>
    <w:lvl w:ilvl="3" w:tplc="1AD495A2">
      <w:start w:val="1"/>
      <w:numFmt w:val="bullet"/>
      <w:lvlText w:val=""/>
      <w:lvlJc w:val="left"/>
      <w:pPr>
        <w:ind w:left="2880" w:hanging="360"/>
      </w:pPr>
      <w:rPr>
        <w:rFonts w:ascii="Symbol" w:hAnsi="Symbol" w:cs="Symbol" w:hint="default"/>
      </w:rPr>
    </w:lvl>
    <w:lvl w:ilvl="4" w:tplc="D10AFEEE">
      <w:start w:val="1"/>
      <w:numFmt w:val="bullet"/>
      <w:lvlText w:val="o"/>
      <w:lvlJc w:val="left"/>
      <w:pPr>
        <w:ind w:left="3600" w:hanging="360"/>
      </w:pPr>
      <w:rPr>
        <w:rFonts w:ascii="Courier New" w:hAnsi="Courier New" w:cs="Courier New" w:hint="default"/>
      </w:rPr>
    </w:lvl>
    <w:lvl w:ilvl="5" w:tplc="A3A4403A">
      <w:start w:val="1"/>
      <w:numFmt w:val="bullet"/>
      <w:lvlText w:val=""/>
      <w:lvlJc w:val="left"/>
      <w:pPr>
        <w:ind w:left="4320" w:hanging="360"/>
      </w:pPr>
      <w:rPr>
        <w:rFonts w:ascii="Wingdings" w:hAnsi="Wingdings" w:cs="Wingdings" w:hint="default"/>
      </w:rPr>
    </w:lvl>
    <w:lvl w:ilvl="6" w:tplc="7D62BC36">
      <w:start w:val="1"/>
      <w:numFmt w:val="bullet"/>
      <w:lvlText w:val=""/>
      <w:lvlJc w:val="left"/>
      <w:pPr>
        <w:ind w:left="5040" w:hanging="360"/>
      </w:pPr>
      <w:rPr>
        <w:rFonts w:ascii="Symbol" w:hAnsi="Symbol" w:cs="Symbol" w:hint="default"/>
      </w:rPr>
    </w:lvl>
    <w:lvl w:ilvl="7" w:tplc="065A121A">
      <w:start w:val="1"/>
      <w:numFmt w:val="bullet"/>
      <w:lvlText w:val="o"/>
      <w:lvlJc w:val="left"/>
      <w:pPr>
        <w:ind w:left="5760" w:hanging="360"/>
      </w:pPr>
      <w:rPr>
        <w:rFonts w:ascii="Courier New" w:hAnsi="Courier New" w:cs="Courier New" w:hint="default"/>
      </w:rPr>
    </w:lvl>
    <w:lvl w:ilvl="8" w:tplc="EBA4B132">
      <w:start w:val="1"/>
      <w:numFmt w:val="bullet"/>
      <w:lvlText w:val=""/>
      <w:lvlJc w:val="left"/>
      <w:pPr>
        <w:ind w:left="6480" w:hanging="360"/>
      </w:pPr>
      <w:rPr>
        <w:rFonts w:ascii="Wingdings" w:hAnsi="Wingdings" w:cs="Wingdings" w:hint="default"/>
      </w:rPr>
    </w:lvl>
  </w:abstractNum>
  <w:abstractNum w:abstractNumId="5" w15:restartNumberingAfterBreak="0">
    <w:nsid w:val="149E18C1"/>
    <w:multiLevelType w:val="hybridMultilevel"/>
    <w:tmpl w:val="95AA2D1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580648"/>
    <w:multiLevelType w:val="hybridMultilevel"/>
    <w:tmpl w:val="5A84DB84"/>
    <w:lvl w:ilvl="0" w:tplc="1AC68AB6">
      <w:start w:val="1"/>
      <w:numFmt w:val="bullet"/>
      <w:lvlText w:val=""/>
      <w:lvlJc w:val="left"/>
      <w:pPr>
        <w:ind w:left="720" w:hanging="360"/>
      </w:pPr>
      <w:rPr>
        <w:rFonts w:ascii="Symbol" w:hAnsi="Symbol" w:cs="Symbol" w:hint="default"/>
        <w:sz w:val="18"/>
        <w:szCs w:val="18"/>
      </w:rPr>
    </w:lvl>
    <w:lvl w:ilvl="1" w:tplc="0DB6511C">
      <w:start w:val="1"/>
      <w:numFmt w:val="bullet"/>
      <w:lvlText w:val="o"/>
      <w:lvlJc w:val="left"/>
      <w:pPr>
        <w:ind w:left="1440" w:hanging="360"/>
      </w:pPr>
      <w:rPr>
        <w:rFonts w:ascii="Courier New" w:hAnsi="Courier New" w:cs="Courier New" w:hint="default"/>
      </w:rPr>
    </w:lvl>
    <w:lvl w:ilvl="2" w:tplc="F65A75B4">
      <w:start w:val="1"/>
      <w:numFmt w:val="bullet"/>
      <w:lvlText w:val=""/>
      <w:lvlJc w:val="left"/>
      <w:pPr>
        <w:ind w:left="2160" w:hanging="360"/>
      </w:pPr>
      <w:rPr>
        <w:rFonts w:ascii="Wingdings" w:hAnsi="Wingdings" w:cs="Wingdings" w:hint="default"/>
      </w:rPr>
    </w:lvl>
    <w:lvl w:ilvl="3" w:tplc="185836BA">
      <w:start w:val="1"/>
      <w:numFmt w:val="bullet"/>
      <w:lvlText w:val=""/>
      <w:lvlJc w:val="left"/>
      <w:pPr>
        <w:ind w:left="2880" w:hanging="360"/>
      </w:pPr>
      <w:rPr>
        <w:rFonts w:ascii="Symbol" w:hAnsi="Symbol" w:cs="Symbol" w:hint="default"/>
      </w:rPr>
    </w:lvl>
    <w:lvl w:ilvl="4" w:tplc="F8E40DB8">
      <w:start w:val="1"/>
      <w:numFmt w:val="bullet"/>
      <w:lvlText w:val="o"/>
      <w:lvlJc w:val="left"/>
      <w:pPr>
        <w:ind w:left="3600" w:hanging="360"/>
      </w:pPr>
      <w:rPr>
        <w:rFonts w:ascii="Courier New" w:hAnsi="Courier New" w:cs="Courier New" w:hint="default"/>
      </w:rPr>
    </w:lvl>
    <w:lvl w:ilvl="5" w:tplc="91120DD6">
      <w:start w:val="1"/>
      <w:numFmt w:val="bullet"/>
      <w:lvlText w:val=""/>
      <w:lvlJc w:val="left"/>
      <w:pPr>
        <w:ind w:left="4320" w:hanging="360"/>
      </w:pPr>
      <w:rPr>
        <w:rFonts w:ascii="Wingdings" w:hAnsi="Wingdings" w:cs="Wingdings" w:hint="default"/>
      </w:rPr>
    </w:lvl>
    <w:lvl w:ilvl="6" w:tplc="1E28256A">
      <w:start w:val="1"/>
      <w:numFmt w:val="bullet"/>
      <w:lvlText w:val=""/>
      <w:lvlJc w:val="left"/>
      <w:pPr>
        <w:ind w:left="5040" w:hanging="360"/>
      </w:pPr>
      <w:rPr>
        <w:rFonts w:ascii="Symbol" w:hAnsi="Symbol" w:cs="Symbol" w:hint="default"/>
      </w:rPr>
    </w:lvl>
    <w:lvl w:ilvl="7" w:tplc="97DE92A0">
      <w:start w:val="1"/>
      <w:numFmt w:val="bullet"/>
      <w:lvlText w:val="o"/>
      <w:lvlJc w:val="left"/>
      <w:pPr>
        <w:ind w:left="5760" w:hanging="360"/>
      </w:pPr>
      <w:rPr>
        <w:rFonts w:ascii="Courier New" w:hAnsi="Courier New" w:cs="Courier New" w:hint="default"/>
      </w:rPr>
    </w:lvl>
    <w:lvl w:ilvl="8" w:tplc="77BE5568">
      <w:start w:val="1"/>
      <w:numFmt w:val="bullet"/>
      <w:lvlText w:val=""/>
      <w:lvlJc w:val="left"/>
      <w:pPr>
        <w:ind w:left="6480" w:hanging="360"/>
      </w:pPr>
      <w:rPr>
        <w:rFonts w:ascii="Wingdings" w:hAnsi="Wingdings" w:cs="Wingdings" w:hint="default"/>
      </w:rPr>
    </w:lvl>
  </w:abstractNum>
  <w:abstractNum w:abstractNumId="7" w15:restartNumberingAfterBreak="0">
    <w:nsid w:val="1B0957BC"/>
    <w:multiLevelType w:val="hybridMultilevel"/>
    <w:tmpl w:val="104452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77514A"/>
    <w:multiLevelType w:val="hybridMultilevel"/>
    <w:tmpl w:val="7A84A90C"/>
    <w:lvl w:ilvl="0" w:tplc="BAA27C96">
      <w:start w:val="1"/>
      <w:numFmt w:val="bullet"/>
      <w:lvlText w:val=""/>
      <w:lvlJc w:val="left"/>
      <w:pPr>
        <w:ind w:left="720" w:hanging="360"/>
      </w:pPr>
      <w:rPr>
        <w:rFonts w:ascii="Symbol" w:hAnsi="Symbol" w:cs="Symbol" w:hint="default"/>
        <w:sz w:val="18"/>
        <w:szCs w:val="18"/>
      </w:rPr>
    </w:lvl>
    <w:lvl w:ilvl="1" w:tplc="224641F2">
      <w:start w:val="1"/>
      <w:numFmt w:val="bullet"/>
      <w:lvlText w:val="o"/>
      <w:lvlJc w:val="left"/>
      <w:pPr>
        <w:ind w:left="1440" w:hanging="360"/>
      </w:pPr>
      <w:rPr>
        <w:rFonts w:ascii="Courier New" w:hAnsi="Courier New" w:cs="Courier New" w:hint="default"/>
      </w:rPr>
    </w:lvl>
    <w:lvl w:ilvl="2" w:tplc="3BD023B4">
      <w:start w:val="1"/>
      <w:numFmt w:val="bullet"/>
      <w:lvlText w:val=""/>
      <w:lvlJc w:val="left"/>
      <w:pPr>
        <w:ind w:left="2160" w:hanging="360"/>
      </w:pPr>
      <w:rPr>
        <w:rFonts w:ascii="Wingdings" w:hAnsi="Wingdings" w:cs="Wingdings" w:hint="default"/>
      </w:rPr>
    </w:lvl>
    <w:lvl w:ilvl="3" w:tplc="2DFA5E2E">
      <w:start w:val="1"/>
      <w:numFmt w:val="bullet"/>
      <w:lvlText w:val=""/>
      <w:lvlJc w:val="left"/>
      <w:pPr>
        <w:ind w:left="2880" w:hanging="360"/>
      </w:pPr>
      <w:rPr>
        <w:rFonts w:ascii="Symbol" w:hAnsi="Symbol" w:cs="Symbol" w:hint="default"/>
      </w:rPr>
    </w:lvl>
    <w:lvl w:ilvl="4" w:tplc="98AA601A">
      <w:start w:val="1"/>
      <w:numFmt w:val="bullet"/>
      <w:lvlText w:val="o"/>
      <w:lvlJc w:val="left"/>
      <w:pPr>
        <w:ind w:left="3600" w:hanging="360"/>
      </w:pPr>
      <w:rPr>
        <w:rFonts w:ascii="Courier New" w:hAnsi="Courier New" w:cs="Courier New" w:hint="default"/>
      </w:rPr>
    </w:lvl>
    <w:lvl w:ilvl="5" w:tplc="58CC0AB8">
      <w:start w:val="1"/>
      <w:numFmt w:val="bullet"/>
      <w:lvlText w:val=""/>
      <w:lvlJc w:val="left"/>
      <w:pPr>
        <w:ind w:left="4320" w:hanging="360"/>
      </w:pPr>
      <w:rPr>
        <w:rFonts w:ascii="Wingdings" w:hAnsi="Wingdings" w:cs="Wingdings" w:hint="default"/>
      </w:rPr>
    </w:lvl>
    <w:lvl w:ilvl="6" w:tplc="8462378C">
      <w:start w:val="1"/>
      <w:numFmt w:val="bullet"/>
      <w:lvlText w:val=""/>
      <w:lvlJc w:val="left"/>
      <w:pPr>
        <w:ind w:left="5040" w:hanging="360"/>
      </w:pPr>
      <w:rPr>
        <w:rFonts w:ascii="Symbol" w:hAnsi="Symbol" w:cs="Symbol" w:hint="default"/>
      </w:rPr>
    </w:lvl>
    <w:lvl w:ilvl="7" w:tplc="41E6A7C0">
      <w:start w:val="1"/>
      <w:numFmt w:val="bullet"/>
      <w:lvlText w:val="o"/>
      <w:lvlJc w:val="left"/>
      <w:pPr>
        <w:ind w:left="5760" w:hanging="360"/>
      </w:pPr>
      <w:rPr>
        <w:rFonts w:ascii="Courier New" w:hAnsi="Courier New" w:cs="Courier New" w:hint="default"/>
      </w:rPr>
    </w:lvl>
    <w:lvl w:ilvl="8" w:tplc="0A7CB30E">
      <w:start w:val="1"/>
      <w:numFmt w:val="bullet"/>
      <w:lvlText w:val=""/>
      <w:lvlJc w:val="left"/>
      <w:pPr>
        <w:ind w:left="6480" w:hanging="360"/>
      </w:pPr>
      <w:rPr>
        <w:rFonts w:ascii="Wingdings" w:hAnsi="Wingdings" w:cs="Wingdings" w:hint="default"/>
      </w:rPr>
    </w:lvl>
  </w:abstractNum>
  <w:abstractNum w:abstractNumId="9" w15:restartNumberingAfterBreak="0">
    <w:nsid w:val="1C115E87"/>
    <w:multiLevelType w:val="hybridMultilevel"/>
    <w:tmpl w:val="6088DE00"/>
    <w:lvl w:ilvl="0" w:tplc="D0BA0EFE">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30556D"/>
    <w:multiLevelType w:val="hybridMultilevel"/>
    <w:tmpl w:val="EFC03522"/>
    <w:lvl w:ilvl="0" w:tplc="AA0E6082">
      <w:start w:val="1"/>
      <w:numFmt w:val="bullet"/>
      <w:lvlText w:val=""/>
      <w:lvlJc w:val="left"/>
      <w:pPr>
        <w:ind w:left="720" w:hanging="360"/>
      </w:pPr>
      <w:rPr>
        <w:rFonts w:ascii="Symbol" w:hAnsi="Symbol" w:cs="Symbol" w:hint="default"/>
        <w:sz w:val="18"/>
        <w:szCs w:val="18"/>
      </w:rPr>
    </w:lvl>
    <w:lvl w:ilvl="1" w:tplc="E2FA4340">
      <w:start w:val="1"/>
      <w:numFmt w:val="bullet"/>
      <w:lvlText w:val="o"/>
      <w:lvlJc w:val="left"/>
      <w:pPr>
        <w:ind w:left="1440" w:hanging="360"/>
      </w:pPr>
      <w:rPr>
        <w:rFonts w:ascii="Courier New" w:hAnsi="Courier New" w:cs="Courier New" w:hint="default"/>
      </w:rPr>
    </w:lvl>
    <w:lvl w:ilvl="2" w:tplc="4606D656">
      <w:start w:val="1"/>
      <w:numFmt w:val="bullet"/>
      <w:lvlText w:val=""/>
      <w:lvlJc w:val="left"/>
      <w:pPr>
        <w:ind w:left="2160" w:hanging="360"/>
      </w:pPr>
      <w:rPr>
        <w:rFonts w:ascii="Wingdings" w:hAnsi="Wingdings" w:cs="Wingdings" w:hint="default"/>
      </w:rPr>
    </w:lvl>
    <w:lvl w:ilvl="3" w:tplc="3FD669F6">
      <w:start w:val="1"/>
      <w:numFmt w:val="bullet"/>
      <w:lvlText w:val=""/>
      <w:lvlJc w:val="left"/>
      <w:pPr>
        <w:ind w:left="2880" w:hanging="360"/>
      </w:pPr>
      <w:rPr>
        <w:rFonts w:ascii="Symbol" w:hAnsi="Symbol" w:cs="Symbol" w:hint="default"/>
      </w:rPr>
    </w:lvl>
    <w:lvl w:ilvl="4" w:tplc="98D0DD1E">
      <w:start w:val="1"/>
      <w:numFmt w:val="bullet"/>
      <w:lvlText w:val="o"/>
      <w:lvlJc w:val="left"/>
      <w:pPr>
        <w:ind w:left="3600" w:hanging="360"/>
      </w:pPr>
      <w:rPr>
        <w:rFonts w:ascii="Courier New" w:hAnsi="Courier New" w:cs="Courier New" w:hint="default"/>
      </w:rPr>
    </w:lvl>
    <w:lvl w:ilvl="5" w:tplc="70C6F4C8">
      <w:start w:val="1"/>
      <w:numFmt w:val="bullet"/>
      <w:lvlText w:val=""/>
      <w:lvlJc w:val="left"/>
      <w:pPr>
        <w:ind w:left="4320" w:hanging="360"/>
      </w:pPr>
      <w:rPr>
        <w:rFonts w:ascii="Wingdings" w:hAnsi="Wingdings" w:cs="Wingdings" w:hint="default"/>
      </w:rPr>
    </w:lvl>
    <w:lvl w:ilvl="6" w:tplc="6608AE2A">
      <w:start w:val="1"/>
      <w:numFmt w:val="bullet"/>
      <w:lvlText w:val=""/>
      <w:lvlJc w:val="left"/>
      <w:pPr>
        <w:ind w:left="5040" w:hanging="360"/>
      </w:pPr>
      <w:rPr>
        <w:rFonts w:ascii="Symbol" w:hAnsi="Symbol" w:cs="Symbol" w:hint="default"/>
      </w:rPr>
    </w:lvl>
    <w:lvl w:ilvl="7" w:tplc="1804A720">
      <w:start w:val="1"/>
      <w:numFmt w:val="bullet"/>
      <w:lvlText w:val="o"/>
      <w:lvlJc w:val="left"/>
      <w:pPr>
        <w:ind w:left="5760" w:hanging="360"/>
      </w:pPr>
      <w:rPr>
        <w:rFonts w:ascii="Courier New" w:hAnsi="Courier New" w:cs="Courier New" w:hint="default"/>
      </w:rPr>
    </w:lvl>
    <w:lvl w:ilvl="8" w:tplc="FA7AB944">
      <w:start w:val="1"/>
      <w:numFmt w:val="bullet"/>
      <w:lvlText w:val=""/>
      <w:lvlJc w:val="left"/>
      <w:pPr>
        <w:ind w:left="6480" w:hanging="360"/>
      </w:pPr>
      <w:rPr>
        <w:rFonts w:ascii="Wingdings" w:hAnsi="Wingdings" w:cs="Wingdings" w:hint="default"/>
      </w:rPr>
    </w:lvl>
  </w:abstractNum>
  <w:abstractNum w:abstractNumId="11" w15:restartNumberingAfterBreak="0">
    <w:nsid w:val="23CE3EDE"/>
    <w:multiLevelType w:val="hybridMultilevel"/>
    <w:tmpl w:val="3D569F5C"/>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B625CE"/>
    <w:multiLevelType w:val="hybridMultilevel"/>
    <w:tmpl w:val="108881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835B1E"/>
    <w:multiLevelType w:val="hybridMultilevel"/>
    <w:tmpl w:val="8BF25D20"/>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A31BC0"/>
    <w:multiLevelType w:val="hybridMultilevel"/>
    <w:tmpl w:val="8106341A"/>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D4679B"/>
    <w:multiLevelType w:val="hybridMultilevel"/>
    <w:tmpl w:val="D82A6462"/>
    <w:lvl w:ilvl="0" w:tplc="745EA0DA">
      <w:start w:val="1"/>
      <w:numFmt w:val="bullet"/>
      <w:lvlText w:val=""/>
      <w:lvlJc w:val="left"/>
      <w:pPr>
        <w:ind w:left="720" w:hanging="360"/>
      </w:pPr>
      <w:rPr>
        <w:rFonts w:ascii="Symbol" w:hAnsi="Symbol" w:cs="Symbol" w:hint="default"/>
        <w:sz w:val="18"/>
        <w:szCs w:val="18"/>
      </w:rPr>
    </w:lvl>
    <w:lvl w:ilvl="1" w:tplc="62C6BF66">
      <w:start w:val="1"/>
      <w:numFmt w:val="bullet"/>
      <w:lvlText w:val="o"/>
      <w:lvlJc w:val="left"/>
      <w:pPr>
        <w:ind w:left="1440" w:hanging="360"/>
      </w:pPr>
      <w:rPr>
        <w:rFonts w:ascii="Courier New" w:hAnsi="Courier New" w:cs="Courier New" w:hint="default"/>
      </w:rPr>
    </w:lvl>
    <w:lvl w:ilvl="2" w:tplc="23A84102">
      <w:start w:val="1"/>
      <w:numFmt w:val="bullet"/>
      <w:lvlText w:val=""/>
      <w:lvlJc w:val="left"/>
      <w:pPr>
        <w:ind w:left="2160" w:hanging="360"/>
      </w:pPr>
      <w:rPr>
        <w:rFonts w:ascii="Wingdings" w:hAnsi="Wingdings" w:cs="Wingdings" w:hint="default"/>
      </w:rPr>
    </w:lvl>
    <w:lvl w:ilvl="3" w:tplc="58DECB1E">
      <w:start w:val="1"/>
      <w:numFmt w:val="bullet"/>
      <w:lvlText w:val=""/>
      <w:lvlJc w:val="left"/>
      <w:pPr>
        <w:ind w:left="2880" w:hanging="360"/>
      </w:pPr>
      <w:rPr>
        <w:rFonts w:ascii="Symbol" w:hAnsi="Symbol" w:cs="Symbol" w:hint="default"/>
      </w:rPr>
    </w:lvl>
    <w:lvl w:ilvl="4" w:tplc="F148E846">
      <w:start w:val="1"/>
      <w:numFmt w:val="bullet"/>
      <w:lvlText w:val="o"/>
      <w:lvlJc w:val="left"/>
      <w:pPr>
        <w:ind w:left="3600" w:hanging="360"/>
      </w:pPr>
      <w:rPr>
        <w:rFonts w:ascii="Courier New" w:hAnsi="Courier New" w:cs="Courier New" w:hint="default"/>
      </w:rPr>
    </w:lvl>
    <w:lvl w:ilvl="5" w:tplc="82206AE0">
      <w:start w:val="1"/>
      <w:numFmt w:val="bullet"/>
      <w:lvlText w:val=""/>
      <w:lvlJc w:val="left"/>
      <w:pPr>
        <w:ind w:left="4320" w:hanging="360"/>
      </w:pPr>
      <w:rPr>
        <w:rFonts w:ascii="Wingdings" w:hAnsi="Wingdings" w:cs="Wingdings" w:hint="default"/>
      </w:rPr>
    </w:lvl>
    <w:lvl w:ilvl="6" w:tplc="9E42BF48">
      <w:start w:val="1"/>
      <w:numFmt w:val="bullet"/>
      <w:lvlText w:val=""/>
      <w:lvlJc w:val="left"/>
      <w:pPr>
        <w:ind w:left="5040" w:hanging="360"/>
      </w:pPr>
      <w:rPr>
        <w:rFonts w:ascii="Symbol" w:hAnsi="Symbol" w:cs="Symbol" w:hint="default"/>
      </w:rPr>
    </w:lvl>
    <w:lvl w:ilvl="7" w:tplc="A1C46AE0">
      <w:start w:val="1"/>
      <w:numFmt w:val="bullet"/>
      <w:lvlText w:val="o"/>
      <w:lvlJc w:val="left"/>
      <w:pPr>
        <w:ind w:left="5760" w:hanging="360"/>
      </w:pPr>
      <w:rPr>
        <w:rFonts w:ascii="Courier New" w:hAnsi="Courier New" w:cs="Courier New" w:hint="default"/>
      </w:rPr>
    </w:lvl>
    <w:lvl w:ilvl="8" w:tplc="8760D2E2">
      <w:start w:val="1"/>
      <w:numFmt w:val="bullet"/>
      <w:lvlText w:val=""/>
      <w:lvlJc w:val="left"/>
      <w:pPr>
        <w:ind w:left="6480" w:hanging="360"/>
      </w:pPr>
      <w:rPr>
        <w:rFonts w:ascii="Wingdings" w:hAnsi="Wingdings" w:cs="Wingdings" w:hint="default"/>
      </w:rPr>
    </w:lvl>
  </w:abstractNum>
  <w:abstractNum w:abstractNumId="16" w15:restartNumberingAfterBreak="0">
    <w:nsid w:val="2ED6113D"/>
    <w:multiLevelType w:val="hybridMultilevel"/>
    <w:tmpl w:val="1D6AEC84"/>
    <w:lvl w:ilvl="0" w:tplc="1CE00A3E">
      <w:start w:val="1"/>
      <w:numFmt w:val="bullet"/>
      <w:lvlText w:val=""/>
      <w:lvlJc w:val="left"/>
      <w:pPr>
        <w:ind w:left="720" w:hanging="360"/>
      </w:pPr>
      <w:rPr>
        <w:rFonts w:ascii="Symbol" w:hAnsi="Symbol" w:cs="Symbol" w:hint="default"/>
        <w:sz w:val="18"/>
        <w:szCs w:val="18"/>
      </w:rPr>
    </w:lvl>
    <w:lvl w:ilvl="1" w:tplc="3E500140">
      <w:start w:val="1"/>
      <w:numFmt w:val="bullet"/>
      <w:lvlText w:val="o"/>
      <w:lvlJc w:val="left"/>
      <w:pPr>
        <w:ind w:left="1440" w:hanging="360"/>
      </w:pPr>
      <w:rPr>
        <w:rFonts w:ascii="Courier New" w:hAnsi="Courier New" w:cs="Courier New" w:hint="default"/>
      </w:rPr>
    </w:lvl>
    <w:lvl w:ilvl="2" w:tplc="38D6DB8A">
      <w:start w:val="1"/>
      <w:numFmt w:val="bullet"/>
      <w:lvlText w:val=""/>
      <w:lvlJc w:val="left"/>
      <w:pPr>
        <w:ind w:left="2160" w:hanging="360"/>
      </w:pPr>
      <w:rPr>
        <w:rFonts w:ascii="Wingdings" w:hAnsi="Wingdings" w:cs="Wingdings" w:hint="default"/>
      </w:rPr>
    </w:lvl>
    <w:lvl w:ilvl="3" w:tplc="CB6C8B6A">
      <w:start w:val="1"/>
      <w:numFmt w:val="bullet"/>
      <w:lvlText w:val=""/>
      <w:lvlJc w:val="left"/>
      <w:pPr>
        <w:ind w:left="2880" w:hanging="360"/>
      </w:pPr>
      <w:rPr>
        <w:rFonts w:ascii="Symbol" w:hAnsi="Symbol" w:cs="Symbol" w:hint="default"/>
      </w:rPr>
    </w:lvl>
    <w:lvl w:ilvl="4" w:tplc="F3661414">
      <w:start w:val="1"/>
      <w:numFmt w:val="bullet"/>
      <w:lvlText w:val="o"/>
      <w:lvlJc w:val="left"/>
      <w:pPr>
        <w:ind w:left="3600" w:hanging="360"/>
      </w:pPr>
      <w:rPr>
        <w:rFonts w:ascii="Courier New" w:hAnsi="Courier New" w:cs="Courier New" w:hint="default"/>
      </w:rPr>
    </w:lvl>
    <w:lvl w:ilvl="5" w:tplc="C74E6D78">
      <w:start w:val="1"/>
      <w:numFmt w:val="bullet"/>
      <w:lvlText w:val=""/>
      <w:lvlJc w:val="left"/>
      <w:pPr>
        <w:ind w:left="4320" w:hanging="360"/>
      </w:pPr>
      <w:rPr>
        <w:rFonts w:ascii="Wingdings" w:hAnsi="Wingdings" w:cs="Wingdings" w:hint="default"/>
      </w:rPr>
    </w:lvl>
    <w:lvl w:ilvl="6" w:tplc="294A8372">
      <w:start w:val="1"/>
      <w:numFmt w:val="bullet"/>
      <w:lvlText w:val=""/>
      <w:lvlJc w:val="left"/>
      <w:pPr>
        <w:ind w:left="5040" w:hanging="360"/>
      </w:pPr>
      <w:rPr>
        <w:rFonts w:ascii="Symbol" w:hAnsi="Symbol" w:cs="Symbol" w:hint="default"/>
      </w:rPr>
    </w:lvl>
    <w:lvl w:ilvl="7" w:tplc="169CB09A">
      <w:start w:val="1"/>
      <w:numFmt w:val="bullet"/>
      <w:lvlText w:val="o"/>
      <w:lvlJc w:val="left"/>
      <w:pPr>
        <w:ind w:left="5760" w:hanging="360"/>
      </w:pPr>
      <w:rPr>
        <w:rFonts w:ascii="Courier New" w:hAnsi="Courier New" w:cs="Courier New" w:hint="default"/>
      </w:rPr>
    </w:lvl>
    <w:lvl w:ilvl="8" w:tplc="8A988D10">
      <w:start w:val="1"/>
      <w:numFmt w:val="bullet"/>
      <w:lvlText w:val=""/>
      <w:lvlJc w:val="left"/>
      <w:pPr>
        <w:ind w:left="6480" w:hanging="360"/>
      </w:pPr>
      <w:rPr>
        <w:rFonts w:ascii="Wingdings" w:hAnsi="Wingdings" w:cs="Wingdings" w:hint="default"/>
      </w:rPr>
    </w:lvl>
  </w:abstractNum>
  <w:abstractNum w:abstractNumId="17" w15:restartNumberingAfterBreak="0">
    <w:nsid w:val="3041757B"/>
    <w:multiLevelType w:val="hybridMultilevel"/>
    <w:tmpl w:val="7258FA96"/>
    <w:lvl w:ilvl="0" w:tplc="F788A818">
      <w:start w:val="1"/>
      <w:numFmt w:val="decimal"/>
      <w:lvlText w:val="%1."/>
      <w:lvlJc w:val="left"/>
      <w:pPr>
        <w:ind w:left="720" w:hanging="360"/>
      </w:pPr>
      <w:rPr>
        <w:rFonts w:ascii="Arial" w:hAnsi="Arial" w:cs="Arial" w:hint="default"/>
        <w:sz w:val="18"/>
        <w:szCs w:val="18"/>
      </w:rPr>
    </w:lvl>
    <w:lvl w:ilvl="1" w:tplc="52BA3000">
      <w:start w:val="1"/>
      <w:numFmt w:val="decimal"/>
      <w:lvlText w:val="%2."/>
      <w:lvlJc w:val="left"/>
      <w:pPr>
        <w:ind w:left="1440" w:hanging="360"/>
      </w:pPr>
    </w:lvl>
    <w:lvl w:ilvl="2" w:tplc="CDFE3E76">
      <w:start w:val="1"/>
      <w:numFmt w:val="decimal"/>
      <w:lvlText w:val="%3."/>
      <w:lvlJc w:val="left"/>
      <w:pPr>
        <w:ind w:left="2160" w:hanging="360"/>
      </w:pPr>
    </w:lvl>
    <w:lvl w:ilvl="3" w:tplc="96D6249A">
      <w:start w:val="1"/>
      <w:numFmt w:val="decimal"/>
      <w:lvlText w:val="%4."/>
      <w:lvlJc w:val="left"/>
      <w:pPr>
        <w:ind w:left="2880" w:hanging="360"/>
      </w:pPr>
    </w:lvl>
    <w:lvl w:ilvl="4" w:tplc="85BE5FD6">
      <w:start w:val="1"/>
      <w:numFmt w:val="decimal"/>
      <w:lvlText w:val="%5."/>
      <w:lvlJc w:val="left"/>
      <w:pPr>
        <w:ind w:left="3600" w:hanging="360"/>
      </w:pPr>
    </w:lvl>
    <w:lvl w:ilvl="5" w:tplc="1200F738">
      <w:start w:val="1"/>
      <w:numFmt w:val="decimal"/>
      <w:lvlText w:val="%6."/>
      <w:lvlJc w:val="left"/>
      <w:pPr>
        <w:ind w:left="4320" w:hanging="360"/>
      </w:pPr>
    </w:lvl>
    <w:lvl w:ilvl="6" w:tplc="A2BCB74E">
      <w:start w:val="1"/>
      <w:numFmt w:val="decimal"/>
      <w:lvlText w:val="%7."/>
      <w:lvlJc w:val="left"/>
      <w:pPr>
        <w:ind w:left="5040" w:hanging="360"/>
      </w:pPr>
    </w:lvl>
    <w:lvl w:ilvl="7" w:tplc="C734A936">
      <w:start w:val="1"/>
      <w:numFmt w:val="decimal"/>
      <w:lvlText w:val="%8."/>
      <w:lvlJc w:val="left"/>
      <w:pPr>
        <w:ind w:left="5760" w:hanging="360"/>
      </w:pPr>
    </w:lvl>
    <w:lvl w:ilvl="8" w:tplc="2B9C4E1C">
      <w:start w:val="1"/>
      <w:numFmt w:val="decimal"/>
      <w:lvlText w:val="%9."/>
      <w:lvlJc w:val="left"/>
      <w:pPr>
        <w:ind w:left="6480" w:hanging="360"/>
      </w:pPr>
    </w:lvl>
  </w:abstractNum>
  <w:abstractNum w:abstractNumId="18" w15:restartNumberingAfterBreak="0">
    <w:nsid w:val="321B772F"/>
    <w:multiLevelType w:val="hybridMultilevel"/>
    <w:tmpl w:val="1646CCF6"/>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A72161"/>
    <w:multiLevelType w:val="hybridMultilevel"/>
    <w:tmpl w:val="BDE44A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9484EB8"/>
    <w:multiLevelType w:val="hybridMultilevel"/>
    <w:tmpl w:val="92BA5D68"/>
    <w:lvl w:ilvl="0" w:tplc="2EA02276">
      <w:start w:val="1"/>
      <w:numFmt w:val="upperRoman"/>
      <w:lvlText w:val="%1."/>
      <w:lvlJc w:val="left"/>
      <w:pPr>
        <w:ind w:left="1080" w:hanging="72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4AE7C81"/>
    <w:multiLevelType w:val="hybridMultilevel"/>
    <w:tmpl w:val="71762C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B83443"/>
    <w:multiLevelType w:val="hybridMultilevel"/>
    <w:tmpl w:val="BB506DAE"/>
    <w:lvl w:ilvl="0" w:tplc="ABFED7B4">
      <w:start w:val="1"/>
      <w:numFmt w:val="upperRoman"/>
      <w:lvlText w:val="%1."/>
      <w:lvlJc w:val="left"/>
      <w:pPr>
        <w:ind w:left="1080" w:hanging="72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150D81"/>
    <w:multiLevelType w:val="hybridMultilevel"/>
    <w:tmpl w:val="82F69468"/>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8D43464"/>
    <w:multiLevelType w:val="hybridMultilevel"/>
    <w:tmpl w:val="3BC68FA8"/>
    <w:lvl w:ilvl="0" w:tplc="CA14D4D2">
      <w:start w:val="1"/>
      <w:numFmt w:val="bullet"/>
      <w:lvlText w:val=""/>
      <w:lvlJc w:val="left"/>
      <w:pPr>
        <w:ind w:left="720" w:hanging="360"/>
      </w:pPr>
      <w:rPr>
        <w:rFonts w:ascii="Symbol" w:hAnsi="Symbol" w:cs="Symbol" w:hint="default"/>
        <w:sz w:val="18"/>
        <w:szCs w:val="18"/>
      </w:rPr>
    </w:lvl>
    <w:lvl w:ilvl="1" w:tplc="110C76C0">
      <w:start w:val="1"/>
      <w:numFmt w:val="bullet"/>
      <w:lvlText w:val="o"/>
      <w:lvlJc w:val="left"/>
      <w:pPr>
        <w:ind w:left="1440" w:hanging="360"/>
      </w:pPr>
      <w:rPr>
        <w:rFonts w:ascii="Courier New" w:hAnsi="Courier New" w:cs="Courier New" w:hint="default"/>
      </w:rPr>
    </w:lvl>
    <w:lvl w:ilvl="2" w:tplc="2E3AE0DE">
      <w:start w:val="1"/>
      <w:numFmt w:val="bullet"/>
      <w:lvlText w:val=""/>
      <w:lvlJc w:val="left"/>
      <w:pPr>
        <w:ind w:left="2160" w:hanging="360"/>
      </w:pPr>
      <w:rPr>
        <w:rFonts w:ascii="Wingdings" w:hAnsi="Wingdings" w:cs="Wingdings" w:hint="default"/>
      </w:rPr>
    </w:lvl>
    <w:lvl w:ilvl="3" w:tplc="4196A7BC">
      <w:start w:val="1"/>
      <w:numFmt w:val="bullet"/>
      <w:lvlText w:val=""/>
      <w:lvlJc w:val="left"/>
      <w:pPr>
        <w:ind w:left="2880" w:hanging="360"/>
      </w:pPr>
      <w:rPr>
        <w:rFonts w:ascii="Symbol" w:hAnsi="Symbol" w:cs="Symbol" w:hint="default"/>
      </w:rPr>
    </w:lvl>
    <w:lvl w:ilvl="4" w:tplc="5EA41622">
      <w:start w:val="1"/>
      <w:numFmt w:val="bullet"/>
      <w:lvlText w:val="o"/>
      <w:lvlJc w:val="left"/>
      <w:pPr>
        <w:ind w:left="3600" w:hanging="360"/>
      </w:pPr>
      <w:rPr>
        <w:rFonts w:ascii="Courier New" w:hAnsi="Courier New" w:cs="Courier New" w:hint="default"/>
      </w:rPr>
    </w:lvl>
    <w:lvl w:ilvl="5" w:tplc="98F80E8A">
      <w:start w:val="1"/>
      <w:numFmt w:val="bullet"/>
      <w:lvlText w:val=""/>
      <w:lvlJc w:val="left"/>
      <w:pPr>
        <w:ind w:left="4320" w:hanging="360"/>
      </w:pPr>
      <w:rPr>
        <w:rFonts w:ascii="Wingdings" w:hAnsi="Wingdings" w:cs="Wingdings" w:hint="default"/>
      </w:rPr>
    </w:lvl>
    <w:lvl w:ilvl="6" w:tplc="07DAA06A">
      <w:start w:val="1"/>
      <w:numFmt w:val="bullet"/>
      <w:lvlText w:val=""/>
      <w:lvlJc w:val="left"/>
      <w:pPr>
        <w:ind w:left="5040" w:hanging="360"/>
      </w:pPr>
      <w:rPr>
        <w:rFonts w:ascii="Symbol" w:hAnsi="Symbol" w:cs="Symbol" w:hint="default"/>
      </w:rPr>
    </w:lvl>
    <w:lvl w:ilvl="7" w:tplc="A46EBEB2">
      <w:start w:val="1"/>
      <w:numFmt w:val="bullet"/>
      <w:lvlText w:val="o"/>
      <w:lvlJc w:val="left"/>
      <w:pPr>
        <w:ind w:left="5760" w:hanging="360"/>
      </w:pPr>
      <w:rPr>
        <w:rFonts w:ascii="Courier New" w:hAnsi="Courier New" w:cs="Courier New" w:hint="default"/>
      </w:rPr>
    </w:lvl>
    <w:lvl w:ilvl="8" w:tplc="60A648AA">
      <w:start w:val="1"/>
      <w:numFmt w:val="bullet"/>
      <w:lvlText w:val=""/>
      <w:lvlJc w:val="left"/>
      <w:pPr>
        <w:ind w:left="6480" w:hanging="360"/>
      </w:pPr>
      <w:rPr>
        <w:rFonts w:ascii="Wingdings" w:hAnsi="Wingdings" w:cs="Wingdings" w:hint="default"/>
      </w:rPr>
    </w:lvl>
  </w:abstractNum>
  <w:abstractNum w:abstractNumId="25" w15:restartNumberingAfterBreak="0">
    <w:nsid w:val="50422900"/>
    <w:multiLevelType w:val="hybridMultilevel"/>
    <w:tmpl w:val="10E4392A"/>
    <w:lvl w:ilvl="0" w:tplc="779C1A56">
      <w:start w:val="1"/>
      <w:numFmt w:val="decimal"/>
      <w:lvlText w:val="%1."/>
      <w:lvlJc w:val="left"/>
      <w:pPr>
        <w:ind w:left="720" w:hanging="360"/>
      </w:pPr>
      <w:rPr>
        <w:rFonts w:ascii="Arial" w:hAnsi="Arial" w:cs="Arial" w:hint="default"/>
        <w:sz w:val="18"/>
        <w:szCs w:val="18"/>
      </w:rPr>
    </w:lvl>
    <w:lvl w:ilvl="1" w:tplc="DF28A58E">
      <w:start w:val="1"/>
      <w:numFmt w:val="decimal"/>
      <w:lvlText w:val="%2."/>
      <w:lvlJc w:val="left"/>
      <w:pPr>
        <w:ind w:left="1440" w:hanging="360"/>
      </w:pPr>
    </w:lvl>
    <w:lvl w:ilvl="2" w:tplc="BE429872">
      <w:start w:val="1"/>
      <w:numFmt w:val="decimal"/>
      <w:lvlText w:val="%3."/>
      <w:lvlJc w:val="left"/>
      <w:pPr>
        <w:ind w:left="2160" w:hanging="360"/>
      </w:pPr>
    </w:lvl>
    <w:lvl w:ilvl="3" w:tplc="B4D49640">
      <w:start w:val="1"/>
      <w:numFmt w:val="decimal"/>
      <w:lvlText w:val="%4."/>
      <w:lvlJc w:val="left"/>
      <w:pPr>
        <w:ind w:left="2880" w:hanging="360"/>
      </w:pPr>
    </w:lvl>
    <w:lvl w:ilvl="4" w:tplc="7C7619F2">
      <w:start w:val="1"/>
      <w:numFmt w:val="decimal"/>
      <w:lvlText w:val="%5."/>
      <w:lvlJc w:val="left"/>
      <w:pPr>
        <w:ind w:left="3600" w:hanging="360"/>
      </w:pPr>
    </w:lvl>
    <w:lvl w:ilvl="5" w:tplc="BBDA1418">
      <w:start w:val="1"/>
      <w:numFmt w:val="decimal"/>
      <w:lvlText w:val="%6."/>
      <w:lvlJc w:val="left"/>
      <w:pPr>
        <w:ind w:left="4320" w:hanging="360"/>
      </w:pPr>
    </w:lvl>
    <w:lvl w:ilvl="6" w:tplc="5412AC82">
      <w:start w:val="1"/>
      <w:numFmt w:val="decimal"/>
      <w:lvlText w:val="%7."/>
      <w:lvlJc w:val="left"/>
      <w:pPr>
        <w:ind w:left="5040" w:hanging="360"/>
      </w:pPr>
    </w:lvl>
    <w:lvl w:ilvl="7" w:tplc="ACEA2B22">
      <w:start w:val="1"/>
      <w:numFmt w:val="decimal"/>
      <w:lvlText w:val="%8."/>
      <w:lvlJc w:val="left"/>
      <w:pPr>
        <w:ind w:left="5760" w:hanging="360"/>
      </w:pPr>
    </w:lvl>
    <w:lvl w:ilvl="8" w:tplc="2A4E747C">
      <w:start w:val="1"/>
      <w:numFmt w:val="decimal"/>
      <w:lvlText w:val="%9."/>
      <w:lvlJc w:val="left"/>
      <w:pPr>
        <w:ind w:left="6480" w:hanging="360"/>
      </w:pPr>
    </w:lvl>
  </w:abstractNum>
  <w:abstractNum w:abstractNumId="26" w15:restartNumberingAfterBreak="0">
    <w:nsid w:val="53372B9F"/>
    <w:multiLevelType w:val="hybridMultilevel"/>
    <w:tmpl w:val="701C61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09719B"/>
    <w:multiLevelType w:val="hybridMultilevel"/>
    <w:tmpl w:val="36A6E0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C27D6D"/>
    <w:multiLevelType w:val="hybridMultilevel"/>
    <w:tmpl w:val="3BD81ECE"/>
    <w:lvl w:ilvl="0" w:tplc="D0BA0EFE">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CF43F60"/>
    <w:multiLevelType w:val="hybridMultilevel"/>
    <w:tmpl w:val="0ECE34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6F22B5"/>
    <w:multiLevelType w:val="hybridMultilevel"/>
    <w:tmpl w:val="49188ADC"/>
    <w:lvl w:ilvl="0" w:tplc="67E067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3F3B40"/>
    <w:multiLevelType w:val="hybridMultilevel"/>
    <w:tmpl w:val="86A6F598"/>
    <w:lvl w:ilvl="0" w:tplc="48207D0A">
      <w:start w:val="1"/>
      <w:numFmt w:val="bullet"/>
      <w:lvlText w:val=""/>
      <w:lvlJc w:val="left"/>
      <w:pPr>
        <w:ind w:left="720" w:hanging="360"/>
      </w:pPr>
      <w:rPr>
        <w:rFonts w:ascii="Symbol" w:hAnsi="Symbol" w:cs="Symbol" w:hint="default"/>
        <w:sz w:val="18"/>
        <w:szCs w:val="18"/>
      </w:rPr>
    </w:lvl>
    <w:lvl w:ilvl="1" w:tplc="62BE74C4">
      <w:start w:val="1"/>
      <w:numFmt w:val="bullet"/>
      <w:lvlText w:val="o"/>
      <w:lvlJc w:val="left"/>
      <w:pPr>
        <w:ind w:left="1440" w:hanging="360"/>
      </w:pPr>
      <w:rPr>
        <w:rFonts w:ascii="Courier New" w:hAnsi="Courier New" w:cs="Courier New" w:hint="default"/>
      </w:rPr>
    </w:lvl>
    <w:lvl w:ilvl="2" w:tplc="037AD198">
      <w:start w:val="1"/>
      <w:numFmt w:val="bullet"/>
      <w:lvlText w:val=""/>
      <w:lvlJc w:val="left"/>
      <w:pPr>
        <w:ind w:left="2160" w:hanging="360"/>
      </w:pPr>
      <w:rPr>
        <w:rFonts w:ascii="Wingdings" w:hAnsi="Wingdings" w:cs="Wingdings" w:hint="default"/>
      </w:rPr>
    </w:lvl>
    <w:lvl w:ilvl="3" w:tplc="600C49EA">
      <w:start w:val="1"/>
      <w:numFmt w:val="bullet"/>
      <w:lvlText w:val=""/>
      <w:lvlJc w:val="left"/>
      <w:pPr>
        <w:ind w:left="2880" w:hanging="360"/>
      </w:pPr>
      <w:rPr>
        <w:rFonts w:ascii="Symbol" w:hAnsi="Symbol" w:cs="Symbol" w:hint="default"/>
      </w:rPr>
    </w:lvl>
    <w:lvl w:ilvl="4" w:tplc="17102A72">
      <w:start w:val="1"/>
      <w:numFmt w:val="bullet"/>
      <w:lvlText w:val="o"/>
      <w:lvlJc w:val="left"/>
      <w:pPr>
        <w:ind w:left="3600" w:hanging="360"/>
      </w:pPr>
      <w:rPr>
        <w:rFonts w:ascii="Courier New" w:hAnsi="Courier New" w:cs="Courier New" w:hint="default"/>
      </w:rPr>
    </w:lvl>
    <w:lvl w:ilvl="5" w:tplc="C7640546">
      <w:start w:val="1"/>
      <w:numFmt w:val="bullet"/>
      <w:lvlText w:val=""/>
      <w:lvlJc w:val="left"/>
      <w:pPr>
        <w:ind w:left="4320" w:hanging="360"/>
      </w:pPr>
      <w:rPr>
        <w:rFonts w:ascii="Wingdings" w:hAnsi="Wingdings" w:cs="Wingdings" w:hint="default"/>
      </w:rPr>
    </w:lvl>
    <w:lvl w:ilvl="6" w:tplc="B524989C">
      <w:start w:val="1"/>
      <w:numFmt w:val="bullet"/>
      <w:lvlText w:val=""/>
      <w:lvlJc w:val="left"/>
      <w:pPr>
        <w:ind w:left="5040" w:hanging="360"/>
      </w:pPr>
      <w:rPr>
        <w:rFonts w:ascii="Symbol" w:hAnsi="Symbol" w:cs="Symbol" w:hint="default"/>
      </w:rPr>
    </w:lvl>
    <w:lvl w:ilvl="7" w:tplc="23F85770">
      <w:start w:val="1"/>
      <w:numFmt w:val="bullet"/>
      <w:lvlText w:val="o"/>
      <w:lvlJc w:val="left"/>
      <w:pPr>
        <w:ind w:left="5760" w:hanging="360"/>
      </w:pPr>
      <w:rPr>
        <w:rFonts w:ascii="Courier New" w:hAnsi="Courier New" w:cs="Courier New" w:hint="default"/>
      </w:rPr>
    </w:lvl>
    <w:lvl w:ilvl="8" w:tplc="C5085C3E">
      <w:start w:val="1"/>
      <w:numFmt w:val="bullet"/>
      <w:lvlText w:val=""/>
      <w:lvlJc w:val="left"/>
      <w:pPr>
        <w:ind w:left="6480" w:hanging="360"/>
      </w:pPr>
      <w:rPr>
        <w:rFonts w:ascii="Wingdings" w:hAnsi="Wingdings" w:cs="Wingdings" w:hint="default"/>
      </w:rPr>
    </w:lvl>
  </w:abstractNum>
  <w:abstractNum w:abstractNumId="32" w15:restartNumberingAfterBreak="0">
    <w:nsid w:val="608466AC"/>
    <w:multiLevelType w:val="hybridMultilevel"/>
    <w:tmpl w:val="3392BCBA"/>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936DBD"/>
    <w:multiLevelType w:val="hybridMultilevel"/>
    <w:tmpl w:val="92B254DA"/>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7416F0"/>
    <w:multiLevelType w:val="hybridMultilevel"/>
    <w:tmpl w:val="5A389622"/>
    <w:lvl w:ilvl="0" w:tplc="FC4EC4CA">
      <w:start w:val="1"/>
      <w:numFmt w:val="bullet"/>
      <w:lvlText w:val=""/>
      <w:lvlJc w:val="left"/>
      <w:pPr>
        <w:ind w:left="720" w:hanging="360"/>
      </w:pPr>
      <w:rPr>
        <w:rFonts w:ascii="Symbol" w:hAnsi="Symbol" w:cs="Symbol" w:hint="default"/>
        <w:sz w:val="18"/>
        <w:szCs w:val="18"/>
      </w:rPr>
    </w:lvl>
    <w:lvl w:ilvl="1" w:tplc="125E0032">
      <w:start w:val="1"/>
      <w:numFmt w:val="bullet"/>
      <w:lvlText w:val="o"/>
      <w:lvlJc w:val="left"/>
      <w:pPr>
        <w:ind w:left="1440" w:hanging="360"/>
      </w:pPr>
      <w:rPr>
        <w:rFonts w:ascii="Courier New" w:hAnsi="Courier New" w:cs="Courier New" w:hint="default"/>
      </w:rPr>
    </w:lvl>
    <w:lvl w:ilvl="2" w:tplc="ED88036A">
      <w:start w:val="1"/>
      <w:numFmt w:val="bullet"/>
      <w:lvlText w:val=""/>
      <w:lvlJc w:val="left"/>
      <w:pPr>
        <w:ind w:left="2160" w:hanging="360"/>
      </w:pPr>
      <w:rPr>
        <w:rFonts w:ascii="Wingdings" w:hAnsi="Wingdings" w:cs="Wingdings" w:hint="default"/>
      </w:rPr>
    </w:lvl>
    <w:lvl w:ilvl="3" w:tplc="78A60594">
      <w:start w:val="1"/>
      <w:numFmt w:val="bullet"/>
      <w:lvlText w:val=""/>
      <w:lvlJc w:val="left"/>
      <w:pPr>
        <w:ind w:left="2880" w:hanging="360"/>
      </w:pPr>
      <w:rPr>
        <w:rFonts w:ascii="Symbol" w:hAnsi="Symbol" w:cs="Symbol" w:hint="default"/>
      </w:rPr>
    </w:lvl>
    <w:lvl w:ilvl="4" w:tplc="73E6AE80">
      <w:start w:val="1"/>
      <w:numFmt w:val="bullet"/>
      <w:lvlText w:val="o"/>
      <w:lvlJc w:val="left"/>
      <w:pPr>
        <w:ind w:left="3600" w:hanging="360"/>
      </w:pPr>
      <w:rPr>
        <w:rFonts w:ascii="Courier New" w:hAnsi="Courier New" w:cs="Courier New" w:hint="default"/>
      </w:rPr>
    </w:lvl>
    <w:lvl w:ilvl="5" w:tplc="DC4CCF02">
      <w:start w:val="1"/>
      <w:numFmt w:val="bullet"/>
      <w:lvlText w:val=""/>
      <w:lvlJc w:val="left"/>
      <w:pPr>
        <w:ind w:left="4320" w:hanging="360"/>
      </w:pPr>
      <w:rPr>
        <w:rFonts w:ascii="Wingdings" w:hAnsi="Wingdings" w:cs="Wingdings" w:hint="default"/>
      </w:rPr>
    </w:lvl>
    <w:lvl w:ilvl="6" w:tplc="1B0ACB88">
      <w:start w:val="1"/>
      <w:numFmt w:val="bullet"/>
      <w:lvlText w:val=""/>
      <w:lvlJc w:val="left"/>
      <w:pPr>
        <w:ind w:left="5040" w:hanging="360"/>
      </w:pPr>
      <w:rPr>
        <w:rFonts w:ascii="Symbol" w:hAnsi="Symbol" w:cs="Symbol" w:hint="default"/>
      </w:rPr>
    </w:lvl>
    <w:lvl w:ilvl="7" w:tplc="DCD2FA08">
      <w:start w:val="1"/>
      <w:numFmt w:val="bullet"/>
      <w:lvlText w:val="o"/>
      <w:lvlJc w:val="left"/>
      <w:pPr>
        <w:ind w:left="5760" w:hanging="360"/>
      </w:pPr>
      <w:rPr>
        <w:rFonts w:ascii="Courier New" w:hAnsi="Courier New" w:cs="Courier New" w:hint="default"/>
      </w:rPr>
    </w:lvl>
    <w:lvl w:ilvl="8" w:tplc="CCC06A4A">
      <w:start w:val="1"/>
      <w:numFmt w:val="bullet"/>
      <w:lvlText w:val=""/>
      <w:lvlJc w:val="left"/>
      <w:pPr>
        <w:ind w:left="6480" w:hanging="360"/>
      </w:pPr>
      <w:rPr>
        <w:rFonts w:ascii="Wingdings" w:hAnsi="Wingdings" w:cs="Wingdings" w:hint="default"/>
      </w:rPr>
    </w:lvl>
  </w:abstractNum>
  <w:abstractNum w:abstractNumId="35" w15:restartNumberingAfterBreak="0">
    <w:nsid w:val="65011484"/>
    <w:multiLevelType w:val="hybridMultilevel"/>
    <w:tmpl w:val="81EA5E1C"/>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B264E21"/>
    <w:multiLevelType w:val="hybridMultilevel"/>
    <w:tmpl w:val="0854D0A0"/>
    <w:lvl w:ilvl="0" w:tplc="67E067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630737"/>
    <w:multiLevelType w:val="hybridMultilevel"/>
    <w:tmpl w:val="3F1C71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621EB9"/>
    <w:multiLevelType w:val="hybridMultilevel"/>
    <w:tmpl w:val="99944A4E"/>
    <w:lvl w:ilvl="0" w:tplc="BF2C9C2A">
      <w:start w:val="1"/>
      <w:numFmt w:val="decimal"/>
      <w:lvlText w:val="%1."/>
      <w:lvlJc w:val="left"/>
      <w:pPr>
        <w:ind w:left="720" w:hanging="36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DF06AA6"/>
    <w:multiLevelType w:val="hybridMultilevel"/>
    <w:tmpl w:val="3CBC61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A307BD"/>
    <w:multiLevelType w:val="hybridMultilevel"/>
    <w:tmpl w:val="151056F4"/>
    <w:lvl w:ilvl="0" w:tplc="54408794">
      <w:start w:val="1"/>
      <w:numFmt w:val="bullet"/>
      <w:lvlText w:val=""/>
      <w:lvlJc w:val="left"/>
      <w:pPr>
        <w:ind w:left="720" w:hanging="360"/>
      </w:pPr>
      <w:rPr>
        <w:rFonts w:ascii="Symbol" w:hAnsi="Symbol" w:cs="Symbol" w:hint="default"/>
        <w:sz w:val="18"/>
        <w:szCs w:val="18"/>
      </w:rPr>
    </w:lvl>
    <w:lvl w:ilvl="1" w:tplc="A3B24CDA">
      <w:start w:val="1"/>
      <w:numFmt w:val="bullet"/>
      <w:lvlText w:val="o"/>
      <w:lvlJc w:val="left"/>
      <w:pPr>
        <w:ind w:left="1440" w:hanging="360"/>
      </w:pPr>
      <w:rPr>
        <w:rFonts w:ascii="Courier New" w:hAnsi="Courier New" w:cs="Courier New" w:hint="default"/>
      </w:rPr>
    </w:lvl>
    <w:lvl w:ilvl="2" w:tplc="B9626F4C">
      <w:start w:val="1"/>
      <w:numFmt w:val="bullet"/>
      <w:lvlText w:val=""/>
      <w:lvlJc w:val="left"/>
      <w:pPr>
        <w:ind w:left="2160" w:hanging="360"/>
      </w:pPr>
      <w:rPr>
        <w:rFonts w:ascii="Wingdings" w:hAnsi="Wingdings" w:cs="Wingdings" w:hint="default"/>
      </w:rPr>
    </w:lvl>
    <w:lvl w:ilvl="3" w:tplc="52BA3542">
      <w:start w:val="1"/>
      <w:numFmt w:val="bullet"/>
      <w:lvlText w:val=""/>
      <w:lvlJc w:val="left"/>
      <w:pPr>
        <w:ind w:left="2880" w:hanging="360"/>
      </w:pPr>
      <w:rPr>
        <w:rFonts w:ascii="Symbol" w:hAnsi="Symbol" w:cs="Symbol" w:hint="default"/>
      </w:rPr>
    </w:lvl>
    <w:lvl w:ilvl="4" w:tplc="8C3A04A6">
      <w:start w:val="1"/>
      <w:numFmt w:val="bullet"/>
      <w:lvlText w:val="o"/>
      <w:lvlJc w:val="left"/>
      <w:pPr>
        <w:ind w:left="3600" w:hanging="360"/>
      </w:pPr>
      <w:rPr>
        <w:rFonts w:ascii="Courier New" w:hAnsi="Courier New" w:cs="Courier New" w:hint="default"/>
      </w:rPr>
    </w:lvl>
    <w:lvl w:ilvl="5" w:tplc="BC86FA04">
      <w:start w:val="1"/>
      <w:numFmt w:val="bullet"/>
      <w:lvlText w:val=""/>
      <w:lvlJc w:val="left"/>
      <w:pPr>
        <w:ind w:left="4320" w:hanging="360"/>
      </w:pPr>
      <w:rPr>
        <w:rFonts w:ascii="Wingdings" w:hAnsi="Wingdings" w:cs="Wingdings" w:hint="default"/>
      </w:rPr>
    </w:lvl>
    <w:lvl w:ilvl="6" w:tplc="1DE0721E">
      <w:start w:val="1"/>
      <w:numFmt w:val="bullet"/>
      <w:lvlText w:val=""/>
      <w:lvlJc w:val="left"/>
      <w:pPr>
        <w:ind w:left="5040" w:hanging="360"/>
      </w:pPr>
      <w:rPr>
        <w:rFonts w:ascii="Symbol" w:hAnsi="Symbol" w:cs="Symbol" w:hint="default"/>
      </w:rPr>
    </w:lvl>
    <w:lvl w:ilvl="7" w:tplc="693A4A18">
      <w:start w:val="1"/>
      <w:numFmt w:val="bullet"/>
      <w:lvlText w:val="o"/>
      <w:lvlJc w:val="left"/>
      <w:pPr>
        <w:ind w:left="5760" w:hanging="360"/>
      </w:pPr>
      <w:rPr>
        <w:rFonts w:ascii="Courier New" w:hAnsi="Courier New" w:cs="Courier New" w:hint="default"/>
      </w:rPr>
    </w:lvl>
    <w:lvl w:ilvl="8" w:tplc="0A12938E">
      <w:start w:val="1"/>
      <w:numFmt w:val="bullet"/>
      <w:lvlText w:val=""/>
      <w:lvlJc w:val="left"/>
      <w:pPr>
        <w:ind w:left="6480" w:hanging="360"/>
      </w:pPr>
      <w:rPr>
        <w:rFonts w:ascii="Wingdings" w:hAnsi="Wingdings" w:cs="Wingdings" w:hint="default"/>
      </w:rPr>
    </w:lvl>
  </w:abstractNum>
  <w:abstractNum w:abstractNumId="41" w15:restartNumberingAfterBreak="0">
    <w:nsid w:val="7B5A7EBA"/>
    <w:multiLevelType w:val="hybridMultilevel"/>
    <w:tmpl w:val="DA929516"/>
    <w:lvl w:ilvl="0" w:tplc="0C849A94">
      <w:start w:val="1"/>
      <w:numFmt w:val="bullet"/>
      <w:lvlText w:val=""/>
      <w:lvlJc w:val="left"/>
      <w:pPr>
        <w:ind w:left="720" w:hanging="360"/>
      </w:pPr>
      <w:rPr>
        <w:rFonts w:ascii="Symbol" w:hAnsi="Symbol" w:cs="Symbol" w:hint="default"/>
        <w:sz w:val="18"/>
        <w:szCs w:val="18"/>
      </w:rPr>
    </w:lvl>
    <w:lvl w:ilvl="1" w:tplc="A8C293EA">
      <w:start w:val="1"/>
      <w:numFmt w:val="bullet"/>
      <w:lvlText w:val="o"/>
      <w:lvlJc w:val="left"/>
      <w:pPr>
        <w:ind w:left="1440" w:hanging="360"/>
      </w:pPr>
      <w:rPr>
        <w:rFonts w:ascii="Courier New" w:hAnsi="Courier New" w:cs="Courier New" w:hint="default"/>
      </w:rPr>
    </w:lvl>
    <w:lvl w:ilvl="2" w:tplc="24146E38">
      <w:start w:val="1"/>
      <w:numFmt w:val="bullet"/>
      <w:lvlText w:val=""/>
      <w:lvlJc w:val="left"/>
      <w:pPr>
        <w:ind w:left="2160" w:hanging="360"/>
      </w:pPr>
      <w:rPr>
        <w:rFonts w:ascii="Wingdings" w:hAnsi="Wingdings" w:cs="Wingdings" w:hint="default"/>
      </w:rPr>
    </w:lvl>
    <w:lvl w:ilvl="3" w:tplc="F0AEF072">
      <w:start w:val="1"/>
      <w:numFmt w:val="bullet"/>
      <w:lvlText w:val=""/>
      <w:lvlJc w:val="left"/>
      <w:pPr>
        <w:ind w:left="2880" w:hanging="360"/>
      </w:pPr>
      <w:rPr>
        <w:rFonts w:ascii="Symbol" w:hAnsi="Symbol" w:cs="Symbol" w:hint="default"/>
      </w:rPr>
    </w:lvl>
    <w:lvl w:ilvl="4" w:tplc="0B2CD132">
      <w:start w:val="1"/>
      <w:numFmt w:val="bullet"/>
      <w:lvlText w:val="o"/>
      <w:lvlJc w:val="left"/>
      <w:pPr>
        <w:ind w:left="3600" w:hanging="360"/>
      </w:pPr>
      <w:rPr>
        <w:rFonts w:ascii="Courier New" w:hAnsi="Courier New" w:cs="Courier New" w:hint="default"/>
      </w:rPr>
    </w:lvl>
    <w:lvl w:ilvl="5" w:tplc="0E1C9494">
      <w:start w:val="1"/>
      <w:numFmt w:val="bullet"/>
      <w:lvlText w:val=""/>
      <w:lvlJc w:val="left"/>
      <w:pPr>
        <w:ind w:left="4320" w:hanging="360"/>
      </w:pPr>
      <w:rPr>
        <w:rFonts w:ascii="Wingdings" w:hAnsi="Wingdings" w:cs="Wingdings" w:hint="default"/>
      </w:rPr>
    </w:lvl>
    <w:lvl w:ilvl="6" w:tplc="81922456">
      <w:start w:val="1"/>
      <w:numFmt w:val="bullet"/>
      <w:lvlText w:val=""/>
      <w:lvlJc w:val="left"/>
      <w:pPr>
        <w:ind w:left="5040" w:hanging="360"/>
      </w:pPr>
      <w:rPr>
        <w:rFonts w:ascii="Symbol" w:hAnsi="Symbol" w:cs="Symbol" w:hint="default"/>
      </w:rPr>
    </w:lvl>
    <w:lvl w:ilvl="7" w:tplc="7C02C2D8">
      <w:start w:val="1"/>
      <w:numFmt w:val="bullet"/>
      <w:lvlText w:val="o"/>
      <w:lvlJc w:val="left"/>
      <w:pPr>
        <w:ind w:left="5760" w:hanging="360"/>
      </w:pPr>
      <w:rPr>
        <w:rFonts w:ascii="Courier New" w:hAnsi="Courier New" w:cs="Courier New" w:hint="default"/>
      </w:rPr>
    </w:lvl>
    <w:lvl w:ilvl="8" w:tplc="833E42B2">
      <w:start w:val="1"/>
      <w:numFmt w:val="bullet"/>
      <w:lvlText w:val=""/>
      <w:lvlJc w:val="left"/>
      <w:pPr>
        <w:ind w:left="6480" w:hanging="360"/>
      </w:pPr>
      <w:rPr>
        <w:rFonts w:ascii="Wingdings" w:hAnsi="Wingdings" w:cs="Wingdings" w:hint="default"/>
      </w:rPr>
    </w:lvl>
  </w:abstractNum>
  <w:abstractNum w:abstractNumId="42" w15:restartNumberingAfterBreak="0">
    <w:nsid w:val="7C2F6AB4"/>
    <w:multiLevelType w:val="hybridMultilevel"/>
    <w:tmpl w:val="8AAED98A"/>
    <w:lvl w:ilvl="0" w:tplc="32B4B494">
      <w:start w:val="1"/>
      <w:numFmt w:val="bullet"/>
      <w:lvlText w:val=""/>
      <w:lvlJc w:val="left"/>
      <w:pPr>
        <w:ind w:left="720" w:hanging="360"/>
      </w:pPr>
      <w:rPr>
        <w:rFonts w:ascii="Symbol" w:hAnsi="Symbol" w:cs="Symbol" w:hint="default"/>
        <w:sz w:val="18"/>
        <w:szCs w:val="18"/>
      </w:rPr>
    </w:lvl>
    <w:lvl w:ilvl="1" w:tplc="2ABE3E8C">
      <w:start w:val="1"/>
      <w:numFmt w:val="bullet"/>
      <w:lvlText w:val="o"/>
      <w:lvlJc w:val="left"/>
      <w:pPr>
        <w:ind w:left="1440" w:hanging="360"/>
      </w:pPr>
      <w:rPr>
        <w:rFonts w:ascii="Courier New" w:hAnsi="Courier New" w:cs="Courier New" w:hint="default"/>
      </w:rPr>
    </w:lvl>
    <w:lvl w:ilvl="2" w:tplc="CDEEB81C">
      <w:start w:val="1"/>
      <w:numFmt w:val="bullet"/>
      <w:lvlText w:val=""/>
      <w:lvlJc w:val="left"/>
      <w:pPr>
        <w:ind w:left="2160" w:hanging="360"/>
      </w:pPr>
      <w:rPr>
        <w:rFonts w:ascii="Wingdings" w:hAnsi="Wingdings" w:cs="Wingdings" w:hint="default"/>
      </w:rPr>
    </w:lvl>
    <w:lvl w:ilvl="3" w:tplc="AE548090">
      <w:start w:val="1"/>
      <w:numFmt w:val="bullet"/>
      <w:lvlText w:val=""/>
      <w:lvlJc w:val="left"/>
      <w:pPr>
        <w:ind w:left="2880" w:hanging="360"/>
      </w:pPr>
      <w:rPr>
        <w:rFonts w:ascii="Symbol" w:hAnsi="Symbol" w:cs="Symbol" w:hint="default"/>
      </w:rPr>
    </w:lvl>
    <w:lvl w:ilvl="4" w:tplc="8872E8F8">
      <w:start w:val="1"/>
      <w:numFmt w:val="bullet"/>
      <w:lvlText w:val="o"/>
      <w:lvlJc w:val="left"/>
      <w:pPr>
        <w:ind w:left="3600" w:hanging="360"/>
      </w:pPr>
      <w:rPr>
        <w:rFonts w:ascii="Courier New" w:hAnsi="Courier New" w:cs="Courier New" w:hint="default"/>
      </w:rPr>
    </w:lvl>
    <w:lvl w:ilvl="5" w:tplc="389C437C">
      <w:start w:val="1"/>
      <w:numFmt w:val="bullet"/>
      <w:lvlText w:val=""/>
      <w:lvlJc w:val="left"/>
      <w:pPr>
        <w:ind w:left="4320" w:hanging="360"/>
      </w:pPr>
      <w:rPr>
        <w:rFonts w:ascii="Wingdings" w:hAnsi="Wingdings" w:cs="Wingdings" w:hint="default"/>
      </w:rPr>
    </w:lvl>
    <w:lvl w:ilvl="6" w:tplc="39D63F08">
      <w:start w:val="1"/>
      <w:numFmt w:val="bullet"/>
      <w:lvlText w:val=""/>
      <w:lvlJc w:val="left"/>
      <w:pPr>
        <w:ind w:left="5040" w:hanging="360"/>
      </w:pPr>
      <w:rPr>
        <w:rFonts w:ascii="Symbol" w:hAnsi="Symbol" w:cs="Symbol" w:hint="default"/>
      </w:rPr>
    </w:lvl>
    <w:lvl w:ilvl="7" w:tplc="6192A080">
      <w:start w:val="1"/>
      <w:numFmt w:val="bullet"/>
      <w:lvlText w:val="o"/>
      <w:lvlJc w:val="left"/>
      <w:pPr>
        <w:ind w:left="5760" w:hanging="360"/>
      </w:pPr>
      <w:rPr>
        <w:rFonts w:ascii="Courier New" w:hAnsi="Courier New" w:cs="Courier New" w:hint="default"/>
      </w:rPr>
    </w:lvl>
    <w:lvl w:ilvl="8" w:tplc="E640E482">
      <w:start w:val="1"/>
      <w:numFmt w:val="bullet"/>
      <w:lvlText w:val=""/>
      <w:lvlJc w:val="left"/>
      <w:pPr>
        <w:ind w:left="6480" w:hanging="360"/>
      </w:pPr>
      <w:rPr>
        <w:rFonts w:ascii="Wingdings" w:hAnsi="Wingdings" w:cs="Wingdings" w:hint="default"/>
      </w:rPr>
    </w:lvl>
  </w:abstractNum>
  <w:abstractNum w:abstractNumId="43" w15:restartNumberingAfterBreak="0">
    <w:nsid w:val="7C4E13C0"/>
    <w:multiLevelType w:val="hybridMultilevel"/>
    <w:tmpl w:val="DDDE14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EA0211"/>
    <w:multiLevelType w:val="hybridMultilevel"/>
    <w:tmpl w:val="E536FDFC"/>
    <w:lvl w:ilvl="0" w:tplc="D0BA0EFE">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4"/>
  </w:num>
  <w:num w:numId="4">
    <w:abstractNumId w:val="10"/>
  </w:num>
  <w:num w:numId="5">
    <w:abstractNumId w:val="31"/>
  </w:num>
  <w:num w:numId="6">
    <w:abstractNumId w:val="1"/>
  </w:num>
  <w:num w:numId="7">
    <w:abstractNumId w:val="41"/>
  </w:num>
  <w:num w:numId="8">
    <w:abstractNumId w:val="6"/>
  </w:num>
  <w:num w:numId="9">
    <w:abstractNumId w:val="40"/>
  </w:num>
  <w:num w:numId="10">
    <w:abstractNumId w:val="17"/>
  </w:num>
  <w:num w:numId="11">
    <w:abstractNumId w:val="8"/>
  </w:num>
  <w:num w:numId="12">
    <w:abstractNumId w:val="24"/>
  </w:num>
  <w:num w:numId="13">
    <w:abstractNumId w:val="32"/>
  </w:num>
  <w:num w:numId="14">
    <w:abstractNumId w:val="33"/>
  </w:num>
  <w:num w:numId="15">
    <w:abstractNumId w:val="42"/>
  </w:num>
  <w:num w:numId="16">
    <w:abstractNumId w:val="21"/>
  </w:num>
  <w:num w:numId="17">
    <w:abstractNumId w:val="25"/>
  </w:num>
  <w:num w:numId="18">
    <w:abstractNumId w:val="19"/>
  </w:num>
  <w:num w:numId="19">
    <w:abstractNumId w:val="3"/>
  </w:num>
  <w:num w:numId="20">
    <w:abstractNumId w:val="44"/>
  </w:num>
  <w:num w:numId="21">
    <w:abstractNumId w:val="28"/>
  </w:num>
  <w:num w:numId="22">
    <w:abstractNumId w:val="9"/>
  </w:num>
  <w:num w:numId="23">
    <w:abstractNumId w:val="35"/>
  </w:num>
  <w:num w:numId="24">
    <w:abstractNumId w:val="18"/>
  </w:num>
  <w:num w:numId="25">
    <w:abstractNumId w:val="23"/>
  </w:num>
  <w:num w:numId="26">
    <w:abstractNumId w:val="13"/>
  </w:num>
  <w:num w:numId="27">
    <w:abstractNumId w:val="14"/>
  </w:num>
  <w:num w:numId="28">
    <w:abstractNumId w:val="2"/>
  </w:num>
  <w:num w:numId="29">
    <w:abstractNumId w:val="11"/>
  </w:num>
  <w:num w:numId="30">
    <w:abstractNumId w:val="29"/>
  </w:num>
  <w:num w:numId="31">
    <w:abstractNumId w:val="39"/>
  </w:num>
  <w:num w:numId="32">
    <w:abstractNumId w:val="26"/>
  </w:num>
  <w:num w:numId="33">
    <w:abstractNumId w:val="36"/>
  </w:num>
  <w:num w:numId="34">
    <w:abstractNumId w:val="0"/>
  </w:num>
  <w:num w:numId="35">
    <w:abstractNumId w:val="30"/>
  </w:num>
  <w:num w:numId="36">
    <w:abstractNumId w:val="20"/>
  </w:num>
  <w:num w:numId="37">
    <w:abstractNumId w:val="12"/>
  </w:num>
  <w:num w:numId="38">
    <w:abstractNumId w:val="5"/>
  </w:num>
  <w:num w:numId="39">
    <w:abstractNumId w:val="37"/>
  </w:num>
  <w:num w:numId="40">
    <w:abstractNumId w:val="7"/>
  </w:num>
  <w:num w:numId="41">
    <w:abstractNumId w:val="43"/>
  </w:num>
  <w:num w:numId="42">
    <w:abstractNumId w:val="22"/>
  </w:num>
  <w:num w:numId="43">
    <w:abstractNumId w:val="38"/>
  </w:num>
  <w:num w:numId="44">
    <w:abstractNumId w:val="34"/>
  </w:num>
  <w:num w:numId="45">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002E4"/>
    <w:rsid w:val="00000732"/>
    <w:rsid w:val="00007D10"/>
    <w:rsid w:val="00010986"/>
    <w:rsid w:val="00014D63"/>
    <w:rsid w:val="000201C8"/>
    <w:rsid w:val="0002677D"/>
    <w:rsid w:val="00027F41"/>
    <w:rsid w:val="000322B6"/>
    <w:rsid w:val="00032B61"/>
    <w:rsid w:val="00037A49"/>
    <w:rsid w:val="00037CC2"/>
    <w:rsid w:val="00040526"/>
    <w:rsid w:val="00043DDE"/>
    <w:rsid w:val="00062C35"/>
    <w:rsid w:val="0006306E"/>
    <w:rsid w:val="00074034"/>
    <w:rsid w:val="00080D00"/>
    <w:rsid w:val="00081BE6"/>
    <w:rsid w:val="00086B2A"/>
    <w:rsid w:val="00090CE2"/>
    <w:rsid w:val="00093E70"/>
    <w:rsid w:val="00097F4A"/>
    <w:rsid w:val="000A5744"/>
    <w:rsid w:val="000A5B69"/>
    <w:rsid w:val="000A675D"/>
    <w:rsid w:val="000C5527"/>
    <w:rsid w:val="000C5AE7"/>
    <w:rsid w:val="000C69AA"/>
    <w:rsid w:val="000C6E3E"/>
    <w:rsid w:val="000D7AB9"/>
    <w:rsid w:val="000E2294"/>
    <w:rsid w:val="000E76C6"/>
    <w:rsid w:val="000F46F9"/>
    <w:rsid w:val="000F56B9"/>
    <w:rsid w:val="000F63C0"/>
    <w:rsid w:val="00102991"/>
    <w:rsid w:val="00103404"/>
    <w:rsid w:val="00104D6F"/>
    <w:rsid w:val="00112977"/>
    <w:rsid w:val="001207FB"/>
    <w:rsid w:val="00124096"/>
    <w:rsid w:val="00127127"/>
    <w:rsid w:val="001278BE"/>
    <w:rsid w:val="001300F9"/>
    <w:rsid w:val="00133D3D"/>
    <w:rsid w:val="00134892"/>
    <w:rsid w:val="001350C4"/>
    <w:rsid w:val="00154CFB"/>
    <w:rsid w:val="00155D0D"/>
    <w:rsid w:val="0016189E"/>
    <w:rsid w:val="0017126C"/>
    <w:rsid w:val="00174BAA"/>
    <w:rsid w:val="00175F75"/>
    <w:rsid w:val="00177748"/>
    <w:rsid w:val="001800B8"/>
    <w:rsid w:val="00183077"/>
    <w:rsid w:val="00187164"/>
    <w:rsid w:val="00191EB8"/>
    <w:rsid w:val="00196422"/>
    <w:rsid w:val="001966AB"/>
    <w:rsid w:val="0019699C"/>
    <w:rsid w:val="001A647E"/>
    <w:rsid w:val="001A7A53"/>
    <w:rsid w:val="001B45C8"/>
    <w:rsid w:val="001B51C8"/>
    <w:rsid w:val="001B61D7"/>
    <w:rsid w:val="001C1B10"/>
    <w:rsid w:val="001D1863"/>
    <w:rsid w:val="001E43C5"/>
    <w:rsid w:val="001F10C7"/>
    <w:rsid w:val="001F30E6"/>
    <w:rsid w:val="001F5019"/>
    <w:rsid w:val="00201630"/>
    <w:rsid w:val="00204ACC"/>
    <w:rsid w:val="00204EDB"/>
    <w:rsid w:val="00205033"/>
    <w:rsid w:val="002123C7"/>
    <w:rsid w:val="002204CE"/>
    <w:rsid w:val="00221A8B"/>
    <w:rsid w:val="00233656"/>
    <w:rsid w:val="002341CA"/>
    <w:rsid w:val="002342EC"/>
    <w:rsid w:val="00240ADE"/>
    <w:rsid w:val="0025085D"/>
    <w:rsid w:val="00252264"/>
    <w:rsid w:val="00254316"/>
    <w:rsid w:val="00257106"/>
    <w:rsid w:val="002606AE"/>
    <w:rsid w:val="00261040"/>
    <w:rsid w:val="0026298A"/>
    <w:rsid w:val="002634AA"/>
    <w:rsid w:val="00263DA2"/>
    <w:rsid w:val="00264A42"/>
    <w:rsid w:val="0026627B"/>
    <w:rsid w:val="0026703D"/>
    <w:rsid w:val="00270AD3"/>
    <w:rsid w:val="00273862"/>
    <w:rsid w:val="0027654E"/>
    <w:rsid w:val="002C37EE"/>
    <w:rsid w:val="002C392D"/>
    <w:rsid w:val="002C3CA2"/>
    <w:rsid w:val="002D0F40"/>
    <w:rsid w:val="002D24E2"/>
    <w:rsid w:val="002D58B5"/>
    <w:rsid w:val="002E0A89"/>
    <w:rsid w:val="002F25A9"/>
    <w:rsid w:val="0030102F"/>
    <w:rsid w:val="0030298F"/>
    <w:rsid w:val="00304901"/>
    <w:rsid w:val="003065E6"/>
    <w:rsid w:val="0030731F"/>
    <w:rsid w:val="003104CE"/>
    <w:rsid w:val="00310D60"/>
    <w:rsid w:val="00314004"/>
    <w:rsid w:val="0031443E"/>
    <w:rsid w:val="00316A73"/>
    <w:rsid w:val="0032017A"/>
    <w:rsid w:val="003263DF"/>
    <w:rsid w:val="00327F36"/>
    <w:rsid w:val="003305FD"/>
    <w:rsid w:val="00330AB2"/>
    <w:rsid w:val="0033249E"/>
    <w:rsid w:val="00336A79"/>
    <w:rsid w:val="0033770C"/>
    <w:rsid w:val="00337E4D"/>
    <w:rsid w:val="00343395"/>
    <w:rsid w:val="00355091"/>
    <w:rsid w:val="00355B72"/>
    <w:rsid w:val="00364177"/>
    <w:rsid w:val="00367122"/>
    <w:rsid w:val="00370635"/>
    <w:rsid w:val="00373C97"/>
    <w:rsid w:val="003776E6"/>
    <w:rsid w:val="00385A19"/>
    <w:rsid w:val="0038744B"/>
    <w:rsid w:val="00387CFC"/>
    <w:rsid w:val="00394E16"/>
    <w:rsid w:val="0039537F"/>
    <w:rsid w:val="00396015"/>
    <w:rsid w:val="00397A4B"/>
    <w:rsid w:val="003A0F89"/>
    <w:rsid w:val="003A1AA2"/>
    <w:rsid w:val="003A248F"/>
    <w:rsid w:val="003A58EF"/>
    <w:rsid w:val="003A7720"/>
    <w:rsid w:val="003B2B17"/>
    <w:rsid w:val="003B3E93"/>
    <w:rsid w:val="003B49F7"/>
    <w:rsid w:val="003C26F4"/>
    <w:rsid w:val="003D1E2C"/>
    <w:rsid w:val="003D25FA"/>
    <w:rsid w:val="003D5AF4"/>
    <w:rsid w:val="003E5D6E"/>
    <w:rsid w:val="003E7108"/>
    <w:rsid w:val="003F0A42"/>
    <w:rsid w:val="003F2BA7"/>
    <w:rsid w:val="003F3FC4"/>
    <w:rsid w:val="00400105"/>
    <w:rsid w:val="00415FEB"/>
    <w:rsid w:val="0041653E"/>
    <w:rsid w:val="004170AC"/>
    <w:rsid w:val="00417C22"/>
    <w:rsid w:val="004200EF"/>
    <w:rsid w:val="00424183"/>
    <w:rsid w:val="004254C2"/>
    <w:rsid w:val="004265F7"/>
    <w:rsid w:val="00427A36"/>
    <w:rsid w:val="00436818"/>
    <w:rsid w:val="00437719"/>
    <w:rsid w:val="00441AF8"/>
    <w:rsid w:val="00443398"/>
    <w:rsid w:val="00445A95"/>
    <w:rsid w:val="00454923"/>
    <w:rsid w:val="00461F8D"/>
    <w:rsid w:val="0046651C"/>
    <w:rsid w:val="004702FB"/>
    <w:rsid w:val="00471503"/>
    <w:rsid w:val="004719B7"/>
    <w:rsid w:val="00480DBF"/>
    <w:rsid w:val="004821AB"/>
    <w:rsid w:val="00494FE7"/>
    <w:rsid w:val="004A0C5B"/>
    <w:rsid w:val="004A1597"/>
    <w:rsid w:val="004A3892"/>
    <w:rsid w:val="004A591C"/>
    <w:rsid w:val="004A68B7"/>
    <w:rsid w:val="004B0DF8"/>
    <w:rsid w:val="004B102B"/>
    <w:rsid w:val="004B5DAA"/>
    <w:rsid w:val="004B738E"/>
    <w:rsid w:val="004C0750"/>
    <w:rsid w:val="004C5D89"/>
    <w:rsid w:val="004C7BDF"/>
    <w:rsid w:val="004D0371"/>
    <w:rsid w:val="004D2F9F"/>
    <w:rsid w:val="004D75B5"/>
    <w:rsid w:val="004D7888"/>
    <w:rsid w:val="004E5A27"/>
    <w:rsid w:val="004F2927"/>
    <w:rsid w:val="004F6AB0"/>
    <w:rsid w:val="004F7A1B"/>
    <w:rsid w:val="0050453B"/>
    <w:rsid w:val="00504A45"/>
    <w:rsid w:val="005076FA"/>
    <w:rsid w:val="005077E8"/>
    <w:rsid w:val="0052142A"/>
    <w:rsid w:val="005237CB"/>
    <w:rsid w:val="00525107"/>
    <w:rsid w:val="00525AE7"/>
    <w:rsid w:val="00525DAC"/>
    <w:rsid w:val="005268D7"/>
    <w:rsid w:val="00531BFF"/>
    <w:rsid w:val="0053510E"/>
    <w:rsid w:val="00535C65"/>
    <w:rsid w:val="005423BF"/>
    <w:rsid w:val="00543678"/>
    <w:rsid w:val="00550821"/>
    <w:rsid w:val="005574C6"/>
    <w:rsid w:val="0056108E"/>
    <w:rsid w:val="0057469D"/>
    <w:rsid w:val="005826F4"/>
    <w:rsid w:val="00594189"/>
    <w:rsid w:val="00594348"/>
    <w:rsid w:val="005945C0"/>
    <w:rsid w:val="00594681"/>
    <w:rsid w:val="0059475E"/>
    <w:rsid w:val="0059797F"/>
    <w:rsid w:val="005A0AA9"/>
    <w:rsid w:val="005A23C8"/>
    <w:rsid w:val="005A3397"/>
    <w:rsid w:val="005A699F"/>
    <w:rsid w:val="005A75EE"/>
    <w:rsid w:val="005B048E"/>
    <w:rsid w:val="005B21C9"/>
    <w:rsid w:val="005B2841"/>
    <w:rsid w:val="005B6195"/>
    <w:rsid w:val="005C131A"/>
    <w:rsid w:val="005C371B"/>
    <w:rsid w:val="005D06BF"/>
    <w:rsid w:val="005D2EB1"/>
    <w:rsid w:val="005D6DC9"/>
    <w:rsid w:val="005D6FB9"/>
    <w:rsid w:val="005D7451"/>
    <w:rsid w:val="005D7884"/>
    <w:rsid w:val="005E5C87"/>
    <w:rsid w:val="00614935"/>
    <w:rsid w:val="00617492"/>
    <w:rsid w:val="0061770C"/>
    <w:rsid w:val="006205F7"/>
    <w:rsid w:val="006347C3"/>
    <w:rsid w:val="0064006A"/>
    <w:rsid w:val="006416F9"/>
    <w:rsid w:val="00641D62"/>
    <w:rsid w:val="00641E0F"/>
    <w:rsid w:val="00642780"/>
    <w:rsid w:val="0064334E"/>
    <w:rsid w:val="0065003E"/>
    <w:rsid w:val="00652DB2"/>
    <w:rsid w:val="006562E8"/>
    <w:rsid w:val="006577F3"/>
    <w:rsid w:val="006604FB"/>
    <w:rsid w:val="0066549E"/>
    <w:rsid w:val="006711F5"/>
    <w:rsid w:val="0067383A"/>
    <w:rsid w:val="00674DA4"/>
    <w:rsid w:val="006759FD"/>
    <w:rsid w:val="00681BE2"/>
    <w:rsid w:val="00682189"/>
    <w:rsid w:val="00690208"/>
    <w:rsid w:val="00691FE5"/>
    <w:rsid w:val="006975C6"/>
    <w:rsid w:val="006A1E2F"/>
    <w:rsid w:val="006A3670"/>
    <w:rsid w:val="006A4DBE"/>
    <w:rsid w:val="006A5918"/>
    <w:rsid w:val="006B0CDF"/>
    <w:rsid w:val="006B2936"/>
    <w:rsid w:val="006B50B2"/>
    <w:rsid w:val="006C4FD4"/>
    <w:rsid w:val="006D084D"/>
    <w:rsid w:val="006D0C34"/>
    <w:rsid w:val="006D52F1"/>
    <w:rsid w:val="006D54D1"/>
    <w:rsid w:val="006D55B8"/>
    <w:rsid w:val="006E180E"/>
    <w:rsid w:val="006E64F8"/>
    <w:rsid w:val="006F1DA5"/>
    <w:rsid w:val="006F4DA7"/>
    <w:rsid w:val="00702AC1"/>
    <w:rsid w:val="00703E29"/>
    <w:rsid w:val="00704756"/>
    <w:rsid w:val="007109D5"/>
    <w:rsid w:val="00717AA3"/>
    <w:rsid w:val="00732ADC"/>
    <w:rsid w:val="007410EE"/>
    <w:rsid w:val="007416D2"/>
    <w:rsid w:val="00743175"/>
    <w:rsid w:val="00743600"/>
    <w:rsid w:val="00760BAF"/>
    <w:rsid w:val="00771002"/>
    <w:rsid w:val="0078281A"/>
    <w:rsid w:val="00783004"/>
    <w:rsid w:val="00785F39"/>
    <w:rsid w:val="007A571D"/>
    <w:rsid w:val="007A67E1"/>
    <w:rsid w:val="007B6EDC"/>
    <w:rsid w:val="007C1056"/>
    <w:rsid w:val="007C3EA0"/>
    <w:rsid w:val="007C43CA"/>
    <w:rsid w:val="007C531E"/>
    <w:rsid w:val="007D2989"/>
    <w:rsid w:val="007D5A54"/>
    <w:rsid w:val="007D6FB3"/>
    <w:rsid w:val="007E0E83"/>
    <w:rsid w:val="007F0CD7"/>
    <w:rsid w:val="007F1CCE"/>
    <w:rsid w:val="007F416B"/>
    <w:rsid w:val="008005A4"/>
    <w:rsid w:val="00801F1E"/>
    <w:rsid w:val="008032F2"/>
    <w:rsid w:val="00811040"/>
    <w:rsid w:val="00815611"/>
    <w:rsid w:val="008278F5"/>
    <w:rsid w:val="008410C3"/>
    <w:rsid w:val="008420E9"/>
    <w:rsid w:val="008530D5"/>
    <w:rsid w:val="00856249"/>
    <w:rsid w:val="00870E35"/>
    <w:rsid w:val="00873964"/>
    <w:rsid w:val="008819A0"/>
    <w:rsid w:val="00883047"/>
    <w:rsid w:val="00892720"/>
    <w:rsid w:val="0089375F"/>
    <w:rsid w:val="008A3353"/>
    <w:rsid w:val="008B10CB"/>
    <w:rsid w:val="008B29B2"/>
    <w:rsid w:val="008B621B"/>
    <w:rsid w:val="008B6366"/>
    <w:rsid w:val="008B72CE"/>
    <w:rsid w:val="008C188A"/>
    <w:rsid w:val="008C3B6E"/>
    <w:rsid w:val="008C7F00"/>
    <w:rsid w:val="008D3293"/>
    <w:rsid w:val="008D3BEF"/>
    <w:rsid w:val="008E5298"/>
    <w:rsid w:val="00901D63"/>
    <w:rsid w:val="00902B60"/>
    <w:rsid w:val="00903FFE"/>
    <w:rsid w:val="009070E8"/>
    <w:rsid w:val="00912496"/>
    <w:rsid w:val="009435E9"/>
    <w:rsid w:val="00943921"/>
    <w:rsid w:val="00946603"/>
    <w:rsid w:val="009562C4"/>
    <w:rsid w:val="00957253"/>
    <w:rsid w:val="00960022"/>
    <w:rsid w:val="00961815"/>
    <w:rsid w:val="00967225"/>
    <w:rsid w:val="0097423A"/>
    <w:rsid w:val="00991621"/>
    <w:rsid w:val="009A2651"/>
    <w:rsid w:val="009A4C66"/>
    <w:rsid w:val="009B0E68"/>
    <w:rsid w:val="009B1636"/>
    <w:rsid w:val="009C19A4"/>
    <w:rsid w:val="009C2B02"/>
    <w:rsid w:val="009C52CF"/>
    <w:rsid w:val="009E086A"/>
    <w:rsid w:val="009E6861"/>
    <w:rsid w:val="009F228C"/>
    <w:rsid w:val="009F5B79"/>
    <w:rsid w:val="009F60D6"/>
    <w:rsid w:val="00A00DDE"/>
    <w:rsid w:val="00A0301B"/>
    <w:rsid w:val="00A068C1"/>
    <w:rsid w:val="00A070B7"/>
    <w:rsid w:val="00A16D0A"/>
    <w:rsid w:val="00A258F1"/>
    <w:rsid w:val="00A26B78"/>
    <w:rsid w:val="00A310DE"/>
    <w:rsid w:val="00A37688"/>
    <w:rsid w:val="00A44530"/>
    <w:rsid w:val="00A46F4F"/>
    <w:rsid w:val="00A51931"/>
    <w:rsid w:val="00A51A57"/>
    <w:rsid w:val="00A52459"/>
    <w:rsid w:val="00A52C13"/>
    <w:rsid w:val="00A64431"/>
    <w:rsid w:val="00A7229B"/>
    <w:rsid w:val="00A739BA"/>
    <w:rsid w:val="00A739DB"/>
    <w:rsid w:val="00A83FAA"/>
    <w:rsid w:val="00A846CA"/>
    <w:rsid w:val="00AA1035"/>
    <w:rsid w:val="00AB0E24"/>
    <w:rsid w:val="00AB5670"/>
    <w:rsid w:val="00AC6089"/>
    <w:rsid w:val="00AD0853"/>
    <w:rsid w:val="00AD7737"/>
    <w:rsid w:val="00AE091E"/>
    <w:rsid w:val="00AE2F9B"/>
    <w:rsid w:val="00AE478B"/>
    <w:rsid w:val="00AF0604"/>
    <w:rsid w:val="00AF3C0F"/>
    <w:rsid w:val="00AF5DA0"/>
    <w:rsid w:val="00AF7FB0"/>
    <w:rsid w:val="00B01BD2"/>
    <w:rsid w:val="00B05771"/>
    <w:rsid w:val="00B169F3"/>
    <w:rsid w:val="00B213E2"/>
    <w:rsid w:val="00B26980"/>
    <w:rsid w:val="00B33559"/>
    <w:rsid w:val="00B475C7"/>
    <w:rsid w:val="00B54BDA"/>
    <w:rsid w:val="00B56B71"/>
    <w:rsid w:val="00B56EA3"/>
    <w:rsid w:val="00B61C93"/>
    <w:rsid w:val="00B63317"/>
    <w:rsid w:val="00B66126"/>
    <w:rsid w:val="00B73F72"/>
    <w:rsid w:val="00B757D1"/>
    <w:rsid w:val="00B760CE"/>
    <w:rsid w:val="00B77EB5"/>
    <w:rsid w:val="00B80554"/>
    <w:rsid w:val="00B853EE"/>
    <w:rsid w:val="00B93434"/>
    <w:rsid w:val="00BA0DD2"/>
    <w:rsid w:val="00BA7FAB"/>
    <w:rsid w:val="00BB2290"/>
    <w:rsid w:val="00BB4EEC"/>
    <w:rsid w:val="00BC2D61"/>
    <w:rsid w:val="00BD08A8"/>
    <w:rsid w:val="00BD3E04"/>
    <w:rsid w:val="00BD4D23"/>
    <w:rsid w:val="00BD68A6"/>
    <w:rsid w:val="00C004D0"/>
    <w:rsid w:val="00C00854"/>
    <w:rsid w:val="00C0200A"/>
    <w:rsid w:val="00C02EF0"/>
    <w:rsid w:val="00C11108"/>
    <w:rsid w:val="00C125C6"/>
    <w:rsid w:val="00C24613"/>
    <w:rsid w:val="00C24AA4"/>
    <w:rsid w:val="00C24B30"/>
    <w:rsid w:val="00C303B7"/>
    <w:rsid w:val="00C315C9"/>
    <w:rsid w:val="00C32C0E"/>
    <w:rsid w:val="00C33825"/>
    <w:rsid w:val="00C357D6"/>
    <w:rsid w:val="00C41AEB"/>
    <w:rsid w:val="00C452C9"/>
    <w:rsid w:val="00C4793C"/>
    <w:rsid w:val="00C52240"/>
    <w:rsid w:val="00C54E7D"/>
    <w:rsid w:val="00C57768"/>
    <w:rsid w:val="00C6793F"/>
    <w:rsid w:val="00C67D56"/>
    <w:rsid w:val="00C758A6"/>
    <w:rsid w:val="00C8245B"/>
    <w:rsid w:val="00C83548"/>
    <w:rsid w:val="00C86063"/>
    <w:rsid w:val="00C9204C"/>
    <w:rsid w:val="00C92A63"/>
    <w:rsid w:val="00CA289F"/>
    <w:rsid w:val="00CA6988"/>
    <w:rsid w:val="00CA7BCD"/>
    <w:rsid w:val="00CB09E0"/>
    <w:rsid w:val="00CB0A25"/>
    <w:rsid w:val="00CB190C"/>
    <w:rsid w:val="00CB2E07"/>
    <w:rsid w:val="00CB51BB"/>
    <w:rsid w:val="00CB6573"/>
    <w:rsid w:val="00CC3394"/>
    <w:rsid w:val="00CD33BD"/>
    <w:rsid w:val="00CD6E25"/>
    <w:rsid w:val="00D005B5"/>
    <w:rsid w:val="00D074A1"/>
    <w:rsid w:val="00D12442"/>
    <w:rsid w:val="00D12EE0"/>
    <w:rsid w:val="00D25BFB"/>
    <w:rsid w:val="00D339C2"/>
    <w:rsid w:val="00D379CF"/>
    <w:rsid w:val="00D523AD"/>
    <w:rsid w:val="00D55AB1"/>
    <w:rsid w:val="00D60A0B"/>
    <w:rsid w:val="00D628C9"/>
    <w:rsid w:val="00D65413"/>
    <w:rsid w:val="00D66374"/>
    <w:rsid w:val="00D7467F"/>
    <w:rsid w:val="00D772BA"/>
    <w:rsid w:val="00D83C65"/>
    <w:rsid w:val="00D931BF"/>
    <w:rsid w:val="00D95F53"/>
    <w:rsid w:val="00D9690C"/>
    <w:rsid w:val="00DB2254"/>
    <w:rsid w:val="00DB6675"/>
    <w:rsid w:val="00DC443B"/>
    <w:rsid w:val="00DD2FA1"/>
    <w:rsid w:val="00DF37F0"/>
    <w:rsid w:val="00DF7A45"/>
    <w:rsid w:val="00DF7E1D"/>
    <w:rsid w:val="00E0041B"/>
    <w:rsid w:val="00E00DF9"/>
    <w:rsid w:val="00E01575"/>
    <w:rsid w:val="00E11152"/>
    <w:rsid w:val="00E152E8"/>
    <w:rsid w:val="00E16A5D"/>
    <w:rsid w:val="00E219B1"/>
    <w:rsid w:val="00E24259"/>
    <w:rsid w:val="00E2686A"/>
    <w:rsid w:val="00E268C0"/>
    <w:rsid w:val="00E26A30"/>
    <w:rsid w:val="00E27FF6"/>
    <w:rsid w:val="00E3354A"/>
    <w:rsid w:val="00E33651"/>
    <w:rsid w:val="00E35699"/>
    <w:rsid w:val="00E50217"/>
    <w:rsid w:val="00E54A13"/>
    <w:rsid w:val="00E55B9D"/>
    <w:rsid w:val="00E63BBE"/>
    <w:rsid w:val="00E86307"/>
    <w:rsid w:val="00E93A47"/>
    <w:rsid w:val="00E97326"/>
    <w:rsid w:val="00EA0CD1"/>
    <w:rsid w:val="00EA1B94"/>
    <w:rsid w:val="00EA4DBE"/>
    <w:rsid w:val="00EB261F"/>
    <w:rsid w:val="00EB6E8A"/>
    <w:rsid w:val="00ED06C1"/>
    <w:rsid w:val="00ED41BC"/>
    <w:rsid w:val="00ED6BA7"/>
    <w:rsid w:val="00EE0A53"/>
    <w:rsid w:val="00EE62BB"/>
    <w:rsid w:val="00EF3AE5"/>
    <w:rsid w:val="00EF5B92"/>
    <w:rsid w:val="00EF7086"/>
    <w:rsid w:val="00F01652"/>
    <w:rsid w:val="00F0464F"/>
    <w:rsid w:val="00F10D48"/>
    <w:rsid w:val="00F12989"/>
    <w:rsid w:val="00F1637C"/>
    <w:rsid w:val="00F27067"/>
    <w:rsid w:val="00F314FA"/>
    <w:rsid w:val="00F3592E"/>
    <w:rsid w:val="00F40E03"/>
    <w:rsid w:val="00F4487F"/>
    <w:rsid w:val="00F46AB1"/>
    <w:rsid w:val="00F4754A"/>
    <w:rsid w:val="00F64CB0"/>
    <w:rsid w:val="00F677E6"/>
    <w:rsid w:val="00F711EF"/>
    <w:rsid w:val="00F76FE6"/>
    <w:rsid w:val="00F803EA"/>
    <w:rsid w:val="00F851F3"/>
    <w:rsid w:val="00F87FEF"/>
    <w:rsid w:val="00F905BA"/>
    <w:rsid w:val="00F908B1"/>
    <w:rsid w:val="00F91855"/>
    <w:rsid w:val="00F9587D"/>
    <w:rsid w:val="00FA1979"/>
    <w:rsid w:val="00FA2C89"/>
    <w:rsid w:val="00FA3067"/>
    <w:rsid w:val="00FA6754"/>
    <w:rsid w:val="00FB3258"/>
    <w:rsid w:val="00FC0E6E"/>
    <w:rsid w:val="00FC21CC"/>
    <w:rsid w:val="00FC2646"/>
    <w:rsid w:val="00FC2C6B"/>
    <w:rsid w:val="00FD2770"/>
    <w:rsid w:val="00FD30B2"/>
    <w:rsid w:val="00FD3294"/>
    <w:rsid w:val="00FE496F"/>
    <w:rsid w:val="00FF5241"/>
    <w:rsid w:val="00FF5DF1"/>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FB3B8"/>
  <w15:docId w15:val="{24FF0D2D-6ED1-FF42-9F14-36DE90B14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2E0A89"/>
    <w:rPr>
      <w:color w:val="0000FF" w:themeColor="hyperlink"/>
      <w:u w:val="single"/>
    </w:rPr>
  </w:style>
  <w:style w:type="paragraph" w:customStyle="1" w:styleId="Default">
    <w:name w:val="Default"/>
    <w:rsid w:val="000002E4"/>
    <w:pPr>
      <w:autoSpaceDE w:val="0"/>
      <w:autoSpaceDN w:val="0"/>
      <w:adjustRightInd w:val="0"/>
      <w:spacing w:after="0" w:line="240" w:lineRule="auto"/>
    </w:pPr>
    <w:rPr>
      <w:rFonts w:ascii="Corbel" w:hAnsi="Corbel" w:cs="Corbel"/>
      <w:color w:val="000000"/>
      <w:sz w:val="24"/>
      <w:szCs w:val="24"/>
    </w:rPr>
  </w:style>
  <w:style w:type="character" w:customStyle="1" w:styleId="OdstavekseznamaZnak">
    <w:name w:val="Odstavek seznama Znak"/>
    <w:basedOn w:val="Privzetapisavaodstavka"/>
    <w:link w:val="Odstavekseznama"/>
    <w:uiPriority w:val="34"/>
    <w:locked/>
    <w:rsid w:val="00617492"/>
    <w:rPr>
      <w:rFonts w:ascii="Helvetica" w:hAnsi="Helvetica"/>
    </w:rPr>
  </w:style>
  <w:style w:type="paragraph" w:styleId="Pripombabesedilo">
    <w:name w:val="annotation text"/>
    <w:basedOn w:val="Navaden"/>
    <w:link w:val="PripombabesediloZnak"/>
    <w:uiPriority w:val="99"/>
    <w:semiHidden/>
    <w:unhideWhenUsed/>
    <w:rsid w:val="00C8245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5B"/>
    <w:rPr>
      <w:rFonts w:ascii="Helvetica" w:hAnsi="Helvetica"/>
      <w:sz w:val="20"/>
      <w:szCs w:val="20"/>
    </w:rPr>
  </w:style>
  <w:style w:type="character" w:styleId="Pripombasklic">
    <w:name w:val="annotation reference"/>
    <w:basedOn w:val="Privzetapisavaodstavka"/>
    <w:uiPriority w:val="99"/>
    <w:semiHidden/>
    <w:unhideWhenUsed/>
    <w:rsid w:val="00C8245B"/>
    <w:rPr>
      <w:sz w:val="16"/>
      <w:szCs w:val="16"/>
    </w:rPr>
  </w:style>
  <w:style w:type="paragraph" w:styleId="Zadevapripombe">
    <w:name w:val="annotation subject"/>
    <w:basedOn w:val="Pripombabesedilo"/>
    <w:next w:val="Pripombabesedilo"/>
    <w:link w:val="ZadevapripombeZnak"/>
    <w:uiPriority w:val="99"/>
    <w:semiHidden/>
    <w:unhideWhenUsed/>
    <w:rsid w:val="00394E16"/>
    <w:rPr>
      <w:b/>
      <w:bCs/>
    </w:rPr>
  </w:style>
  <w:style w:type="character" w:customStyle="1" w:styleId="ZadevapripombeZnak">
    <w:name w:val="Zadeva pripombe Znak"/>
    <w:basedOn w:val="PripombabesediloZnak"/>
    <w:link w:val="Zadevapripombe"/>
    <w:uiPriority w:val="99"/>
    <w:semiHidden/>
    <w:rsid w:val="00394E16"/>
    <w:rPr>
      <w:rFonts w:ascii="Helvetica" w:hAnsi="Helvetica"/>
      <w:b/>
      <w:bCs/>
      <w:sz w:val="20"/>
      <w:szCs w:val="20"/>
    </w:rPr>
  </w:style>
  <w:style w:type="paragraph" w:styleId="Revizija">
    <w:name w:val="Revision"/>
    <w:hidden/>
    <w:uiPriority w:val="99"/>
    <w:semiHidden/>
    <w:rsid w:val="00103404"/>
    <w:pPr>
      <w:spacing w:after="0" w:line="240" w:lineRule="auto"/>
    </w:pPr>
    <w:rPr>
      <w:rFonts w:ascii="Helvetica" w:hAnsi="Helvetica"/>
    </w:rPr>
  </w:style>
  <w:style w:type="paragraph" w:styleId="Navadensplet">
    <w:name w:val="Normal (Web)"/>
    <w:basedOn w:val="Navaden"/>
    <w:uiPriority w:val="99"/>
    <w:semiHidden/>
    <w:unhideWhenUsed/>
    <w:rsid w:val="00264A4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BB2290"/>
  </w:style>
  <w:style w:type="paragraph" w:styleId="Sprotnaopomba-besedilo">
    <w:name w:val="footnote text"/>
    <w:basedOn w:val="Navaden"/>
    <w:link w:val="Sprotnaopomba-besediloZnak"/>
    <w:uiPriority w:val="99"/>
    <w:unhideWhenUsed/>
    <w:rsid w:val="007C53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7C531E"/>
    <w:rPr>
      <w:rFonts w:ascii="Helvetica" w:hAnsi="Helvetica"/>
      <w:sz w:val="20"/>
      <w:szCs w:val="20"/>
    </w:rPr>
  </w:style>
  <w:style w:type="character" w:styleId="Sprotnaopomba-sklic">
    <w:name w:val="footnote reference"/>
    <w:basedOn w:val="Privzetapisavaodstavka"/>
    <w:unhideWhenUsed/>
    <w:rsid w:val="007C531E"/>
    <w:rPr>
      <w:vertAlign w:val="superscript"/>
    </w:rPr>
  </w:style>
  <w:style w:type="paragraph" w:styleId="Napis">
    <w:name w:val="caption"/>
    <w:basedOn w:val="Navaden"/>
    <w:next w:val="Navaden"/>
    <w:uiPriority w:val="35"/>
    <w:unhideWhenUsed/>
    <w:qFormat/>
    <w:rsid w:val="00717AA3"/>
    <w:pPr>
      <w:spacing w:line="240" w:lineRule="auto"/>
      <w:jc w:val="both"/>
    </w:pPr>
    <w:rPr>
      <w:rFonts w:ascii="Arial Unicode MS" w:eastAsia="PMingLiU" w:hAnsi="Arial Unicode MS" w:cs="Times New Roman"/>
      <w:b/>
      <w:bCs/>
      <w:color w:val="4F81BD"/>
      <w:sz w:val="18"/>
      <w:szCs w:val="18"/>
      <w:lang w:eastAsia="zh-TW"/>
    </w:rPr>
  </w:style>
  <w:style w:type="character" w:styleId="Poudarek">
    <w:name w:val="Emphasis"/>
    <w:basedOn w:val="Privzetapisavaodstavka"/>
    <w:uiPriority w:val="20"/>
    <w:qFormat/>
    <w:rsid w:val="00400105"/>
    <w:rPr>
      <w:i/>
      <w:iCs/>
    </w:rPr>
  </w:style>
  <w:style w:type="character" w:styleId="Krepko">
    <w:name w:val="Strong"/>
    <w:basedOn w:val="Privzetapisavaodstavka"/>
    <w:uiPriority w:val="22"/>
    <w:qFormat/>
    <w:rsid w:val="00400105"/>
    <w:rPr>
      <w:b/>
      <w:bCs/>
    </w:rPr>
  </w:style>
  <w:style w:type="character" w:customStyle="1" w:styleId="highlight">
    <w:name w:val="highlight"/>
    <w:rsid w:val="004549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57433">
      <w:bodyDiv w:val="1"/>
      <w:marLeft w:val="0"/>
      <w:marRight w:val="0"/>
      <w:marTop w:val="0"/>
      <w:marBottom w:val="0"/>
      <w:divBdr>
        <w:top w:val="none" w:sz="0" w:space="0" w:color="auto"/>
        <w:left w:val="none" w:sz="0" w:space="0" w:color="auto"/>
        <w:bottom w:val="none" w:sz="0" w:space="0" w:color="auto"/>
        <w:right w:val="none" w:sz="0" w:space="0" w:color="auto"/>
      </w:divBdr>
    </w:div>
    <w:div w:id="260601404">
      <w:bodyDiv w:val="1"/>
      <w:marLeft w:val="0"/>
      <w:marRight w:val="0"/>
      <w:marTop w:val="0"/>
      <w:marBottom w:val="0"/>
      <w:divBdr>
        <w:top w:val="none" w:sz="0" w:space="0" w:color="auto"/>
        <w:left w:val="none" w:sz="0" w:space="0" w:color="auto"/>
        <w:bottom w:val="none" w:sz="0" w:space="0" w:color="auto"/>
        <w:right w:val="none" w:sz="0" w:space="0" w:color="auto"/>
      </w:divBdr>
    </w:div>
    <w:div w:id="304549175">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436438068">
      <w:bodyDiv w:val="1"/>
      <w:marLeft w:val="0"/>
      <w:marRight w:val="0"/>
      <w:marTop w:val="0"/>
      <w:marBottom w:val="0"/>
      <w:divBdr>
        <w:top w:val="none" w:sz="0" w:space="0" w:color="auto"/>
        <w:left w:val="none" w:sz="0" w:space="0" w:color="auto"/>
        <w:bottom w:val="none" w:sz="0" w:space="0" w:color="auto"/>
        <w:right w:val="none" w:sz="0" w:space="0" w:color="auto"/>
      </w:divBdr>
      <w:divsChild>
        <w:div w:id="179396162">
          <w:marLeft w:val="0"/>
          <w:marRight w:val="0"/>
          <w:marTop w:val="240"/>
          <w:marBottom w:val="120"/>
          <w:divBdr>
            <w:top w:val="none" w:sz="0" w:space="0" w:color="auto"/>
            <w:left w:val="none" w:sz="0" w:space="0" w:color="auto"/>
            <w:bottom w:val="none" w:sz="0" w:space="0" w:color="auto"/>
            <w:right w:val="none" w:sz="0" w:space="0" w:color="auto"/>
          </w:divBdr>
        </w:div>
        <w:div w:id="1024401486">
          <w:marLeft w:val="0"/>
          <w:marRight w:val="0"/>
          <w:marTop w:val="0"/>
          <w:marBottom w:val="120"/>
          <w:divBdr>
            <w:top w:val="none" w:sz="0" w:space="0" w:color="auto"/>
            <w:left w:val="none" w:sz="0" w:space="0" w:color="auto"/>
            <w:bottom w:val="none" w:sz="0" w:space="0" w:color="auto"/>
            <w:right w:val="none" w:sz="0" w:space="0" w:color="auto"/>
          </w:divBdr>
        </w:div>
        <w:div w:id="1797530270">
          <w:marLeft w:val="0"/>
          <w:marRight w:val="0"/>
          <w:marTop w:val="0"/>
          <w:marBottom w:val="120"/>
          <w:divBdr>
            <w:top w:val="none" w:sz="0" w:space="0" w:color="auto"/>
            <w:left w:val="none" w:sz="0" w:space="0" w:color="auto"/>
            <w:bottom w:val="none" w:sz="0" w:space="0" w:color="auto"/>
            <w:right w:val="none" w:sz="0" w:space="0" w:color="auto"/>
          </w:divBdr>
        </w:div>
        <w:div w:id="619264648">
          <w:marLeft w:val="0"/>
          <w:marRight w:val="0"/>
          <w:marTop w:val="0"/>
          <w:marBottom w:val="120"/>
          <w:divBdr>
            <w:top w:val="none" w:sz="0" w:space="0" w:color="auto"/>
            <w:left w:val="none" w:sz="0" w:space="0" w:color="auto"/>
            <w:bottom w:val="none" w:sz="0" w:space="0" w:color="auto"/>
            <w:right w:val="none" w:sz="0" w:space="0" w:color="auto"/>
          </w:divBdr>
        </w:div>
        <w:div w:id="408888737">
          <w:marLeft w:val="0"/>
          <w:marRight w:val="0"/>
          <w:marTop w:val="0"/>
          <w:marBottom w:val="120"/>
          <w:divBdr>
            <w:top w:val="none" w:sz="0" w:space="0" w:color="auto"/>
            <w:left w:val="none" w:sz="0" w:space="0" w:color="auto"/>
            <w:bottom w:val="none" w:sz="0" w:space="0" w:color="auto"/>
            <w:right w:val="none" w:sz="0" w:space="0" w:color="auto"/>
          </w:divBdr>
        </w:div>
        <w:div w:id="292906493">
          <w:marLeft w:val="0"/>
          <w:marRight w:val="0"/>
          <w:marTop w:val="0"/>
          <w:marBottom w:val="120"/>
          <w:divBdr>
            <w:top w:val="none" w:sz="0" w:space="0" w:color="auto"/>
            <w:left w:val="none" w:sz="0" w:space="0" w:color="auto"/>
            <w:bottom w:val="none" w:sz="0" w:space="0" w:color="auto"/>
            <w:right w:val="none" w:sz="0" w:space="0" w:color="auto"/>
          </w:divBdr>
        </w:div>
        <w:div w:id="888610665">
          <w:marLeft w:val="0"/>
          <w:marRight w:val="0"/>
          <w:marTop w:val="0"/>
          <w:marBottom w:val="120"/>
          <w:divBdr>
            <w:top w:val="none" w:sz="0" w:space="0" w:color="auto"/>
            <w:left w:val="none" w:sz="0" w:space="0" w:color="auto"/>
            <w:bottom w:val="none" w:sz="0" w:space="0" w:color="auto"/>
            <w:right w:val="none" w:sz="0" w:space="0" w:color="auto"/>
          </w:divBdr>
        </w:div>
        <w:div w:id="570505919">
          <w:marLeft w:val="0"/>
          <w:marRight w:val="0"/>
          <w:marTop w:val="0"/>
          <w:marBottom w:val="120"/>
          <w:divBdr>
            <w:top w:val="none" w:sz="0" w:space="0" w:color="auto"/>
            <w:left w:val="none" w:sz="0" w:space="0" w:color="auto"/>
            <w:bottom w:val="none" w:sz="0" w:space="0" w:color="auto"/>
            <w:right w:val="none" w:sz="0" w:space="0" w:color="auto"/>
          </w:divBdr>
        </w:div>
        <w:div w:id="1564632490">
          <w:marLeft w:val="0"/>
          <w:marRight w:val="0"/>
          <w:marTop w:val="0"/>
          <w:marBottom w:val="120"/>
          <w:divBdr>
            <w:top w:val="none" w:sz="0" w:space="0" w:color="auto"/>
            <w:left w:val="none" w:sz="0" w:space="0" w:color="auto"/>
            <w:bottom w:val="none" w:sz="0" w:space="0" w:color="auto"/>
            <w:right w:val="none" w:sz="0" w:space="0" w:color="auto"/>
          </w:divBdr>
        </w:div>
        <w:div w:id="1424522623">
          <w:marLeft w:val="0"/>
          <w:marRight w:val="0"/>
          <w:marTop w:val="0"/>
          <w:marBottom w:val="120"/>
          <w:divBdr>
            <w:top w:val="none" w:sz="0" w:space="0" w:color="auto"/>
            <w:left w:val="none" w:sz="0" w:space="0" w:color="auto"/>
            <w:bottom w:val="none" w:sz="0" w:space="0" w:color="auto"/>
            <w:right w:val="none" w:sz="0" w:space="0" w:color="auto"/>
          </w:divBdr>
        </w:div>
        <w:div w:id="502937222">
          <w:marLeft w:val="0"/>
          <w:marRight w:val="0"/>
          <w:marTop w:val="0"/>
          <w:marBottom w:val="120"/>
          <w:divBdr>
            <w:top w:val="none" w:sz="0" w:space="0" w:color="auto"/>
            <w:left w:val="none" w:sz="0" w:space="0" w:color="auto"/>
            <w:bottom w:val="none" w:sz="0" w:space="0" w:color="auto"/>
            <w:right w:val="none" w:sz="0" w:space="0" w:color="auto"/>
          </w:divBdr>
        </w:div>
        <w:div w:id="1263143409">
          <w:marLeft w:val="0"/>
          <w:marRight w:val="0"/>
          <w:marTop w:val="0"/>
          <w:marBottom w:val="120"/>
          <w:divBdr>
            <w:top w:val="none" w:sz="0" w:space="0" w:color="auto"/>
            <w:left w:val="none" w:sz="0" w:space="0" w:color="auto"/>
            <w:bottom w:val="none" w:sz="0" w:space="0" w:color="auto"/>
            <w:right w:val="none" w:sz="0" w:space="0" w:color="auto"/>
          </w:divBdr>
        </w:div>
        <w:div w:id="1534344986">
          <w:marLeft w:val="0"/>
          <w:marRight w:val="0"/>
          <w:marTop w:val="0"/>
          <w:marBottom w:val="120"/>
          <w:divBdr>
            <w:top w:val="none" w:sz="0" w:space="0" w:color="auto"/>
            <w:left w:val="none" w:sz="0" w:space="0" w:color="auto"/>
            <w:bottom w:val="none" w:sz="0" w:space="0" w:color="auto"/>
            <w:right w:val="none" w:sz="0" w:space="0" w:color="auto"/>
          </w:divBdr>
        </w:div>
        <w:div w:id="1410809309">
          <w:marLeft w:val="0"/>
          <w:marRight w:val="0"/>
          <w:marTop w:val="0"/>
          <w:marBottom w:val="120"/>
          <w:divBdr>
            <w:top w:val="none" w:sz="0" w:space="0" w:color="auto"/>
            <w:left w:val="none" w:sz="0" w:space="0" w:color="auto"/>
            <w:bottom w:val="none" w:sz="0" w:space="0" w:color="auto"/>
            <w:right w:val="none" w:sz="0" w:space="0" w:color="auto"/>
          </w:divBdr>
        </w:div>
        <w:div w:id="1851330176">
          <w:marLeft w:val="0"/>
          <w:marRight w:val="0"/>
          <w:marTop w:val="0"/>
          <w:marBottom w:val="120"/>
          <w:divBdr>
            <w:top w:val="none" w:sz="0" w:space="0" w:color="auto"/>
            <w:left w:val="none" w:sz="0" w:space="0" w:color="auto"/>
            <w:bottom w:val="none" w:sz="0" w:space="0" w:color="auto"/>
            <w:right w:val="none" w:sz="0" w:space="0" w:color="auto"/>
          </w:divBdr>
        </w:div>
        <w:div w:id="1308516158">
          <w:marLeft w:val="0"/>
          <w:marRight w:val="0"/>
          <w:marTop w:val="0"/>
          <w:marBottom w:val="120"/>
          <w:divBdr>
            <w:top w:val="none" w:sz="0" w:space="0" w:color="auto"/>
            <w:left w:val="none" w:sz="0" w:space="0" w:color="auto"/>
            <w:bottom w:val="none" w:sz="0" w:space="0" w:color="auto"/>
            <w:right w:val="none" w:sz="0" w:space="0" w:color="auto"/>
          </w:divBdr>
        </w:div>
        <w:div w:id="1793673402">
          <w:marLeft w:val="0"/>
          <w:marRight w:val="0"/>
          <w:marTop w:val="0"/>
          <w:marBottom w:val="120"/>
          <w:divBdr>
            <w:top w:val="none" w:sz="0" w:space="0" w:color="auto"/>
            <w:left w:val="none" w:sz="0" w:space="0" w:color="auto"/>
            <w:bottom w:val="none" w:sz="0" w:space="0" w:color="auto"/>
            <w:right w:val="none" w:sz="0" w:space="0" w:color="auto"/>
          </w:divBdr>
        </w:div>
        <w:div w:id="607808374">
          <w:marLeft w:val="0"/>
          <w:marRight w:val="0"/>
          <w:marTop w:val="0"/>
          <w:marBottom w:val="120"/>
          <w:divBdr>
            <w:top w:val="none" w:sz="0" w:space="0" w:color="auto"/>
            <w:left w:val="none" w:sz="0" w:space="0" w:color="auto"/>
            <w:bottom w:val="none" w:sz="0" w:space="0" w:color="auto"/>
            <w:right w:val="none" w:sz="0" w:space="0" w:color="auto"/>
          </w:divBdr>
        </w:div>
        <w:div w:id="666251692">
          <w:marLeft w:val="0"/>
          <w:marRight w:val="0"/>
          <w:marTop w:val="0"/>
          <w:marBottom w:val="120"/>
          <w:divBdr>
            <w:top w:val="none" w:sz="0" w:space="0" w:color="auto"/>
            <w:left w:val="none" w:sz="0" w:space="0" w:color="auto"/>
            <w:bottom w:val="none" w:sz="0" w:space="0" w:color="auto"/>
            <w:right w:val="none" w:sz="0" w:space="0" w:color="auto"/>
          </w:divBdr>
        </w:div>
        <w:div w:id="946935622">
          <w:marLeft w:val="0"/>
          <w:marRight w:val="0"/>
          <w:marTop w:val="0"/>
          <w:marBottom w:val="120"/>
          <w:divBdr>
            <w:top w:val="none" w:sz="0" w:space="0" w:color="auto"/>
            <w:left w:val="none" w:sz="0" w:space="0" w:color="auto"/>
            <w:bottom w:val="none" w:sz="0" w:space="0" w:color="auto"/>
            <w:right w:val="none" w:sz="0" w:space="0" w:color="auto"/>
          </w:divBdr>
        </w:div>
      </w:divsChild>
    </w:div>
    <w:div w:id="1804230440">
      <w:bodyDiv w:val="1"/>
      <w:marLeft w:val="0"/>
      <w:marRight w:val="0"/>
      <w:marTop w:val="0"/>
      <w:marBottom w:val="0"/>
      <w:divBdr>
        <w:top w:val="none" w:sz="0" w:space="0" w:color="auto"/>
        <w:left w:val="none" w:sz="0" w:space="0" w:color="auto"/>
        <w:bottom w:val="none" w:sz="0" w:space="0" w:color="auto"/>
        <w:right w:val="none" w:sz="0" w:space="0" w:color="auto"/>
      </w:divBdr>
    </w:div>
    <w:div w:id="182034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9.xml"/><Relationship Id="rId26" Type="http://schemas.openxmlformats.org/officeDocument/2006/relationships/header" Target="header15.xml"/><Relationship Id="rId21" Type="http://schemas.openxmlformats.org/officeDocument/2006/relationships/header" Target="header11.xml"/><Relationship Id="rId34" Type="http://schemas.openxmlformats.org/officeDocument/2006/relationships/header" Target="header2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header" Target="header20.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29"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3.xml"/><Relationship Id="rId32" Type="http://schemas.openxmlformats.org/officeDocument/2006/relationships/header" Target="header19.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header" Target="header16.xml"/><Relationship Id="rId36" Type="http://schemas.openxmlformats.org/officeDocument/2006/relationships/header" Target="header22.xml"/><Relationship Id="rId10" Type="http://schemas.openxmlformats.org/officeDocument/2006/relationships/header" Target="header3.xml"/><Relationship Id="rId19" Type="http://schemas.openxmlformats.org/officeDocument/2006/relationships/footer" Target="footer3.xm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2.xml"/><Relationship Id="rId27" Type="http://schemas.openxmlformats.org/officeDocument/2006/relationships/footer" Target="footer5.xml"/><Relationship Id="rId30" Type="http://schemas.openxmlformats.org/officeDocument/2006/relationships/header" Target="header18.xml"/><Relationship Id="rId35" Type="http://schemas.openxmlformats.org/officeDocument/2006/relationships/footer" Target="footer7.xml"/><Relationship Id="rId8" Type="http://schemas.openxmlformats.org/officeDocument/2006/relationships/header" Target="header1.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15.xml.rels><?xml version="1.0" encoding="UTF-8" standalone="yes"?>
<Relationships xmlns="http://schemas.openxmlformats.org/package/2006/relationships"><Relationship Id="rId1" Type="http://schemas.openxmlformats.org/officeDocument/2006/relationships/image" Target="media/image1.png"/></Relationships>
</file>

<file path=word/_rels/header1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E4A1B-9796-6B45-9937-EE86B0C1B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15</Pages>
  <Words>3430</Words>
  <Characters>19556</Characters>
  <Application>Microsoft Office Word</Application>
  <DocSecurity>0</DocSecurity>
  <Lines>162</Lines>
  <Paragraphs>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Urška Piškur</cp:lastModifiedBy>
  <cp:revision>15</cp:revision>
  <cp:lastPrinted>2017-03-13T11:00:00Z</cp:lastPrinted>
  <dcterms:created xsi:type="dcterms:W3CDTF">2018-08-03T11:43:00Z</dcterms:created>
  <dcterms:modified xsi:type="dcterms:W3CDTF">2020-10-29T08:00:00Z</dcterms:modified>
</cp:coreProperties>
</file>